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DCC7" w14:textId="77777777" w:rsidR="000052E5" w:rsidRPr="000052E5" w:rsidRDefault="000052E5">
      <w:pPr>
        <w:ind w:left="116"/>
        <w:rPr>
          <w:rFonts w:asciiTheme="minorHAnsi" w:hAnsiTheme="minorHAnsi" w:cstheme="minorHAnsi"/>
          <w:sz w:val="22"/>
          <w:szCs w:val="22"/>
          <w:u w:val="single" w:color="0000FF"/>
        </w:rPr>
      </w:pPr>
    </w:p>
    <w:p w14:paraId="0CBDB51C" w14:textId="77777777" w:rsidR="000052E5" w:rsidRPr="000052E5" w:rsidRDefault="000052E5">
      <w:pPr>
        <w:ind w:left="116"/>
        <w:rPr>
          <w:rFonts w:asciiTheme="minorHAnsi" w:hAnsiTheme="minorHAnsi" w:cstheme="minorHAnsi"/>
          <w:sz w:val="22"/>
          <w:szCs w:val="22"/>
          <w:u w:val="single" w:color="0000FF"/>
        </w:rPr>
      </w:pPr>
    </w:p>
    <w:p w14:paraId="0F45042D" w14:textId="5BC7F751" w:rsidR="000052E5" w:rsidRPr="000052E5" w:rsidRDefault="000052E5">
      <w:pPr>
        <w:ind w:left="116"/>
        <w:rPr>
          <w:rFonts w:asciiTheme="minorHAnsi" w:hAnsiTheme="minorHAnsi" w:cstheme="minorHAnsi"/>
          <w:sz w:val="22"/>
          <w:szCs w:val="22"/>
          <w:u w:val="single" w:color="0000FF"/>
        </w:rPr>
      </w:pPr>
      <w:r w:rsidRPr="000052E5">
        <w:rPr>
          <w:rFonts w:asciiTheme="minorHAnsi" w:hAnsiTheme="minorHAnsi" w:cstheme="minorHAnsi"/>
          <w:sz w:val="22"/>
          <w:szCs w:val="22"/>
        </w:rPr>
        <w:t>Sierra Foster</w:t>
      </w:r>
    </w:p>
    <w:p w14:paraId="70F4CCC5" w14:textId="2C69ACBC" w:rsidR="00360313" w:rsidRPr="000052E5" w:rsidRDefault="00644FF9" w:rsidP="000052E5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0052E5">
        <w:rPr>
          <w:rFonts w:asciiTheme="minorHAnsi" w:hAnsiTheme="minorHAnsi" w:cstheme="minorHAnsi"/>
          <w:b/>
          <w:bCs/>
          <w:sz w:val="22"/>
          <w:szCs w:val="22"/>
        </w:rPr>
        <w:t>SUMMARY</w:t>
      </w:r>
    </w:p>
    <w:p w14:paraId="7A60843E" w14:textId="77777777" w:rsidR="00360313" w:rsidRPr="000052E5" w:rsidRDefault="00644FF9">
      <w:pPr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Over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7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3"/>
          <w:sz w:val="22"/>
          <w:szCs w:val="22"/>
        </w:rPr>
        <w:t>years</w:t>
      </w:r>
      <w:r w:rsidRPr="000052E5">
        <w:rPr>
          <w:rFonts w:asciiTheme="minorHAnsi" w:hAnsiTheme="minorHAnsi" w:cstheme="minorHAnsi"/>
          <w:spacing w:val="4"/>
          <w:w w:val="12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I.T.,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5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+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Years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17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-3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20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Analyst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and</w:t>
      </w:r>
    </w:p>
    <w:p w14:paraId="63BE4744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>ERP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Consultant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Salesforce.com.</w:t>
      </w:r>
    </w:p>
    <w:p w14:paraId="15C0E894" w14:textId="77777777" w:rsidR="00360313" w:rsidRPr="000052E5" w:rsidRDefault="00644FF9">
      <w:pPr>
        <w:spacing w:before="24" w:line="260" w:lineRule="auto"/>
        <w:ind w:left="116" w:right="64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Experienced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clients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map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out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their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existing 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20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Processes</w:t>
      </w:r>
      <w:r w:rsidRPr="000052E5">
        <w:rPr>
          <w:rFonts w:asciiTheme="minorHAnsi" w:hAnsiTheme="minorHAnsi" w:cstheme="minorHAnsi"/>
          <w:spacing w:val="35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providing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system-based</w:t>
      </w:r>
      <w:r w:rsidRPr="000052E5">
        <w:rPr>
          <w:rFonts w:asciiTheme="minorHAnsi" w:hAnsiTheme="minorHAnsi" w:cstheme="minorHAnsi"/>
          <w:spacing w:val="3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solutions</w:t>
      </w:r>
      <w:r w:rsidRPr="000052E5">
        <w:rPr>
          <w:rFonts w:asciiTheme="minorHAnsi" w:hAnsiTheme="minorHAnsi" w:cstheme="minorHAnsi"/>
          <w:spacing w:val="-26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that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increase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efficiency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reduce</w:t>
      </w:r>
      <w:r w:rsidRPr="000052E5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operating</w:t>
      </w:r>
      <w:r w:rsidRPr="000052E5">
        <w:rPr>
          <w:rFonts w:asciiTheme="minorHAnsi" w:hAnsiTheme="minorHAnsi" w:cstheme="minorHAnsi"/>
          <w:spacing w:val="-18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costs.</w:t>
      </w:r>
    </w:p>
    <w:p w14:paraId="24A72652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Experienced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Scoping</w:t>
      </w:r>
      <w:r w:rsidRPr="000052E5">
        <w:rPr>
          <w:rFonts w:asciiTheme="minorHAnsi" w:hAnsiTheme="minorHAnsi" w:cstheme="minorHAnsi"/>
          <w:spacing w:val="-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Phase,</w:t>
      </w:r>
      <w:r w:rsidRPr="000052E5">
        <w:rPr>
          <w:rFonts w:asciiTheme="minorHAnsi" w:hAnsiTheme="minorHAnsi" w:cstheme="minorHAnsi"/>
          <w:spacing w:val="43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Gap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Analysis,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Testing, 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Implementation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Phase.</w:t>
      </w:r>
    </w:p>
    <w:p w14:paraId="3B75E63D" w14:textId="77777777" w:rsidR="00360313" w:rsidRPr="000052E5" w:rsidRDefault="00644FF9">
      <w:pPr>
        <w:spacing w:before="24" w:line="260" w:lineRule="auto"/>
        <w:ind w:left="116" w:right="81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Strong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gathering</w:t>
      </w:r>
      <w:r w:rsidRPr="000052E5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experience</w:t>
      </w:r>
      <w:r w:rsidRPr="000052E5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JAD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Sessions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Conducting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Interviews,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preparing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functional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documents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Use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Cases,</w:t>
      </w:r>
      <w:r w:rsidRPr="000052E5">
        <w:rPr>
          <w:rFonts w:asciiTheme="minorHAnsi" w:hAnsiTheme="minorHAnsi" w:cstheme="minorHAnsi"/>
          <w:spacing w:val="4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Software</w:t>
      </w:r>
      <w:r w:rsidRPr="000052E5">
        <w:rPr>
          <w:rFonts w:asciiTheme="minorHAnsi" w:hAnsiTheme="minorHAnsi" w:cstheme="minorHAnsi"/>
          <w:spacing w:val="-26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Requirements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Specifications</w:t>
      </w:r>
      <w:r w:rsidRPr="000052E5">
        <w:rPr>
          <w:rFonts w:asciiTheme="minorHAnsi" w:hAnsiTheme="minorHAnsi" w:cstheme="minorHAnsi"/>
          <w:spacing w:val="-2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(SRS).</w:t>
      </w:r>
    </w:p>
    <w:p w14:paraId="350E92D2" w14:textId="77777777" w:rsidR="00360313" w:rsidRPr="000052E5" w:rsidRDefault="00644FF9">
      <w:pPr>
        <w:spacing w:before="1" w:line="260" w:lineRule="auto"/>
        <w:ind w:left="116" w:right="39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Experience</w:t>
      </w:r>
      <w:r w:rsidRPr="000052E5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creating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integrating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existing 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desktop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web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apps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with legacy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mainframe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systems.</w:t>
      </w:r>
    </w:p>
    <w:p w14:paraId="0B2341E8" w14:textId="77777777" w:rsidR="00360313" w:rsidRPr="000052E5" w:rsidRDefault="00644FF9">
      <w:pPr>
        <w:spacing w:before="1" w:line="260" w:lineRule="auto"/>
        <w:ind w:left="116" w:right="4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9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7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layouts,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search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organize </w:t>
      </w:r>
      <w:r w:rsidRPr="000052E5">
        <w:rPr>
          <w:rFonts w:asciiTheme="minorHAnsi" w:hAnsiTheme="minorHAnsi" w:cstheme="minorHAnsi"/>
          <w:sz w:val="22"/>
          <w:szCs w:val="22"/>
        </w:rPr>
        <w:t>fields,</w:t>
      </w:r>
      <w:r w:rsidRPr="000052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custom </w:t>
      </w:r>
      <w:r w:rsidRPr="000052E5">
        <w:rPr>
          <w:rFonts w:asciiTheme="minorHAnsi" w:hAnsiTheme="minorHAnsi" w:cstheme="minorHAnsi"/>
          <w:sz w:val="22"/>
          <w:szCs w:val="22"/>
        </w:rPr>
        <w:t>links,</w:t>
      </w:r>
      <w:r w:rsidRPr="000052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related </w:t>
      </w:r>
      <w:r w:rsidRPr="000052E5">
        <w:rPr>
          <w:rFonts w:asciiTheme="minorHAnsi" w:hAnsiTheme="minorHAnsi" w:cstheme="minorHAnsi"/>
          <w:sz w:val="22"/>
          <w:szCs w:val="22"/>
        </w:rPr>
        <w:t>lists,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 xml:space="preserve">other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components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record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detail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edit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pages.</w:t>
      </w:r>
    </w:p>
    <w:p w14:paraId="62A41CEC" w14:textId="77777777" w:rsidR="00360313" w:rsidRPr="000052E5" w:rsidRDefault="00644FF9">
      <w:pPr>
        <w:spacing w:before="1" w:line="260" w:lineRule="auto"/>
        <w:ind w:left="116" w:right="81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pick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lists,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dependent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pick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lists,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lookups,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junction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objects,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master</w:t>
      </w:r>
      <w:r w:rsidRPr="000052E5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detail relationships,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formula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fields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 objects.</w:t>
      </w:r>
    </w:p>
    <w:p w14:paraId="4CF67A0D" w14:textId="77777777" w:rsidR="00360313" w:rsidRPr="000052E5" w:rsidRDefault="00644FF9">
      <w:pPr>
        <w:spacing w:before="1" w:line="260" w:lineRule="auto"/>
        <w:ind w:left="116" w:right="845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3"/>
          <w:sz w:val="22"/>
          <w:szCs w:val="22"/>
        </w:rPr>
        <w:t>Possess</w:t>
      </w:r>
      <w:r w:rsidRPr="000052E5">
        <w:rPr>
          <w:rFonts w:asciiTheme="minorHAnsi" w:hAnsiTheme="minorHAnsi" w:cstheme="minorHAnsi"/>
          <w:spacing w:val="-7"/>
          <w:w w:val="12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comprehensive</w:t>
      </w:r>
      <w:r w:rsidRPr="000052E5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understanding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CRM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11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processes</w:t>
      </w:r>
      <w:r w:rsidRPr="000052E5">
        <w:rPr>
          <w:rFonts w:asciiTheme="minorHAnsi" w:hAnsiTheme="minorHAnsi" w:cstheme="minorHAnsi"/>
          <w:spacing w:val="15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Campaign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Management, </w:t>
      </w:r>
      <w:r w:rsidRPr="000052E5">
        <w:rPr>
          <w:rFonts w:asciiTheme="minorHAnsi" w:hAnsiTheme="minorHAnsi" w:cstheme="minorHAnsi"/>
          <w:sz w:val="22"/>
          <w:szCs w:val="22"/>
        </w:rPr>
        <w:t>Lead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Management, </w:t>
      </w:r>
      <w:r w:rsidRPr="000052E5">
        <w:rPr>
          <w:rFonts w:asciiTheme="minorHAnsi" w:hAnsiTheme="minorHAnsi" w:cstheme="minorHAnsi"/>
          <w:sz w:val="22"/>
          <w:szCs w:val="22"/>
        </w:rPr>
        <w:t>Account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Management,</w:t>
      </w:r>
      <w:r w:rsidRPr="000052E5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Case</w:t>
      </w:r>
      <w:r w:rsidRPr="000052E5">
        <w:rPr>
          <w:rFonts w:asciiTheme="minorHAnsi" w:hAnsiTheme="minorHAnsi" w:cstheme="minorHAnsi"/>
          <w:spacing w:val="32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Management,</w:t>
      </w:r>
      <w:r w:rsidRPr="000052E5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Quote,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Forecasting,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Call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Center.</w:t>
      </w:r>
    </w:p>
    <w:p w14:paraId="26B52947" w14:textId="77777777" w:rsidR="00360313" w:rsidRPr="000052E5" w:rsidRDefault="00644FF9">
      <w:pPr>
        <w:spacing w:before="1" w:line="260" w:lineRule="auto"/>
        <w:ind w:left="116" w:right="8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Extensive</w:t>
      </w:r>
      <w:r w:rsidRPr="000052E5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knowledge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Salesforce.com</w:t>
      </w:r>
      <w:r w:rsidRPr="000052E5">
        <w:rPr>
          <w:rFonts w:asciiTheme="minorHAnsi" w:hAnsiTheme="minorHAnsi" w:cstheme="minorHAnsi"/>
          <w:spacing w:val="3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implementation</w:t>
      </w:r>
      <w:r w:rsidRPr="000052E5">
        <w:rPr>
          <w:rFonts w:asciiTheme="minorHAnsi" w:hAnsiTheme="minorHAnsi" w:cstheme="minorHAnsi"/>
          <w:spacing w:val="-29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cycle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Sales,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Marketing,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Service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support modules.</w:t>
      </w:r>
    </w:p>
    <w:p w14:paraId="0EFD597E" w14:textId="77777777" w:rsidR="00360313" w:rsidRPr="000052E5" w:rsidRDefault="00644FF9">
      <w:pPr>
        <w:spacing w:before="1" w:line="260" w:lineRule="auto"/>
        <w:ind w:left="116" w:right="28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Skilled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customizing</w:t>
      </w:r>
      <w:r w:rsidRPr="000052E5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standard</w:t>
      </w:r>
      <w:r w:rsidRPr="000052E5">
        <w:rPr>
          <w:rFonts w:asciiTheme="minorHAnsi" w:hAnsiTheme="minorHAnsi" w:cstheme="minorHAnsi"/>
          <w:spacing w:val="3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Accounts,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Contacts,</w:t>
      </w:r>
      <w:r w:rsidRPr="000052E5">
        <w:rPr>
          <w:rFonts w:asciiTheme="minorHAnsi" w:hAnsiTheme="minorHAnsi" w:cstheme="minorHAnsi"/>
          <w:spacing w:val="2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Opportunities,</w:t>
      </w:r>
      <w:r w:rsidRPr="000052E5">
        <w:rPr>
          <w:rFonts w:asciiTheme="minorHAnsi" w:hAnsiTheme="minorHAnsi" w:cstheme="minorHAnsi"/>
          <w:spacing w:val="-1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Products,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Price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books, 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Cases,</w:t>
      </w:r>
      <w:r w:rsidRPr="000052E5">
        <w:rPr>
          <w:rFonts w:asciiTheme="minorHAnsi" w:hAnsiTheme="minorHAnsi" w:cstheme="minorHAnsi"/>
          <w:spacing w:val="36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Leads,</w:t>
      </w:r>
      <w:r w:rsidRPr="000052E5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Campaigns</w:t>
      </w:r>
      <w:r w:rsidRPr="000052E5">
        <w:rPr>
          <w:rFonts w:asciiTheme="minorHAnsi" w:hAnsiTheme="minorHAnsi" w:cstheme="minorHAnsi"/>
          <w:spacing w:val="-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per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client’s</w:t>
      </w:r>
      <w:r w:rsidRPr="000052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need.</w:t>
      </w:r>
    </w:p>
    <w:p w14:paraId="285F024E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Experience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migration</w:t>
      </w:r>
      <w:r w:rsidRPr="000052E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from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ACT,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Excel,</w:t>
      </w:r>
      <w:r w:rsidRPr="000052E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outlook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Legacy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Systems</w:t>
      </w:r>
      <w:r w:rsidRPr="000052E5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using</w:t>
      </w:r>
    </w:p>
    <w:p w14:paraId="5FE82168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Loader,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Import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Wizard,</w:t>
      </w:r>
      <w:r w:rsidRPr="000052E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Informatica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Loader,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Cast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Iron.</w:t>
      </w:r>
    </w:p>
    <w:p w14:paraId="67568006" w14:textId="77777777" w:rsidR="00360313" w:rsidRPr="000052E5" w:rsidRDefault="00644FF9">
      <w:pPr>
        <w:spacing w:before="24" w:line="260" w:lineRule="auto"/>
        <w:ind w:left="116" w:right="376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Expert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generating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analyzing</w:t>
      </w:r>
      <w:r w:rsidRPr="000052E5">
        <w:rPr>
          <w:rFonts w:asciiTheme="minorHAnsi" w:hAnsiTheme="minorHAnsi" w:cstheme="minorHAnsi"/>
          <w:spacing w:val="-1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reports</w:t>
      </w:r>
      <w:r w:rsidRPr="000052E5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dashboard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management</w:t>
      </w:r>
      <w:r w:rsidRPr="000052E5">
        <w:rPr>
          <w:rFonts w:asciiTheme="minorHAnsi" w:hAnsiTheme="minorHAnsi" w:cstheme="minorHAnsi"/>
          <w:spacing w:val="-14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unit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personnel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provide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detail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information</w:t>
      </w:r>
      <w:r w:rsidRPr="000052E5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key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performance</w:t>
      </w:r>
      <w:r w:rsidRPr="000052E5">
        <w:rPr>
          <w:rFonts w:asciiTheme="minorHAnsi" w:hAnsiTheme="minorHAnsi" w:cstheme="minorHAnsi"/>
          <w:spacing w:val="26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indicators.</w:t>
      </w:r>
    </w:p>
    <w:p w14:paraId="7C7A5FEF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DBF5A6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BB739" w14:textId="77777777" w:rsidR="00360313" w:rsidRPr="000052E5" w:rsidRDefault="00644FF9">
      <w:pPr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-21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2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enhancements</w:t>
      </w:r>
      <w:r w:rsidRPr="000052E5">
        <w:rPr>
          <w:rFonts w:asciiTheme="minorHAnsi" w:hAnsiTheme="minorHAnsi" w:cstheme="minorHAnsi"/>
          <w:spacing w:val="41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through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automations </w:t>
      </w:r>
      <w:r w:rsidRPr="000052E5">
        <w:rPr>
          <w:rFonts w:asciiTheme="minorHAnsi" w:hAnsiTheme="minorHAnsi" w:cstheme="minorHAnsi"/>
          <w:sz w:val="22"/>
          <w:szCs w:val="22"/>
        </w:rPr>
        <w:t>including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Workflow,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Approval</w:t>
      </w:r>
    </w:p>
    <w:p w14:paraId="43B0DA27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9"/>
          <w:sz w:val="22"/>
          <w:szCs w:val="22"/>
        </w:rPr>
        <w:t>Processes,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Escalation</w:t>
      </w:r>
      <w:r w:rsidRPr="000052E5">
        <w:rPr>
          <w:rFonts w:asciiTheme="minorHAnsi" w:hAnsiTheme="minorHAnsi" w:cstheme="minorHAnsi"/>
          <w:spacing w:val="-2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Rules.</w:t>
      </w:r>
    </w:p>
    <w:p w14:paraId="72ADD8D7" w14:textId="77777777" w:rsidR="00360313" w:rsidRPr="000052E5" w:rsidRDefault="00644FF9">
      <w:pPr>
        <w:spacing w:before="24" w:line="260" w:lineRule="auto"/>
        <w:ind w:left="116" w:right="73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Experience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Testing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Administration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spanning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facets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package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software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SaaS</w:t>
      </w:r>
      <w:r w:rsidRPr="000052E5">
        <w:rPr>
          <w:rFonts w:asciiTheme="minorHAnsi" w:hAnsiTheme="minorHAnsi" w:cstheme="minorHAnsi"/>
          <w:spacing w:val="64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implementation.</w:t>
      </w:r>
    </w:p>
    <w:p w14:paraId="1264A5AC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Strong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knowledge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teams</w:t>
      </w:r>
      <w:r w:rsidRPr="000052E5">
        <w:rPr>
          <w:rFonts w:asciiTheme="minorHAnsi" w:hAnsiTheme="minorHAnsi" w:cstheme="minorHAnsi"/>
          <w:spacing w:val="4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implementing</w:t>
      </w:r>
      <w:r w:rsidRPr="000052E5">
        <w:rPr>
          <w:rFonts w:asciiTheme="minorHAnsi" w:hAnsiTheme="minorHAnsi" w:cstheme="minorHAnsi"/>
          <w:spacing w:val="-25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Agile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Methodologies.</w:t>
      </w:r>
    </w:p>
    <w:p w14:paraId="3A346AD0" w14:textId="77777777" w:rsidR="00360313" w:rsidRPr="000052E5" w:rsidRDefault="00644FF9">
      <w:pPr>
        <w:spacing w:before="24" w:line="260" w:lineRule="auto"/>
        <w:ind w:left="116" w:right="2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Knowledge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Salesforce.com </w:t>
      </w:r>
      <w:r w:rsidRPr="000052E5">
        <w:rPr>
          <w:rFonts w:asciiTheme="minorHAnsi" w:hAnsiTheme="minorHAnsi" w:cstheme="minorHAnsi"/>
          <w:sz w:val="22"/>
          <w:szCs w:val="22"/>
        </w:rPr>
        <w:t>SFA,</w:t>
      </w:r>
      <w:r w:rsidRPr="000052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Force.com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Classes,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triggers,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Integration, </w:t>
      </w:r>
      <w:r w:rsidRPr="000052E5">
        <w:rPr>
          <w:rFonts w:asciiTheme="minorHAnsi" w:hAnsiTheme="minorHAnsi" w:cstheme="minorHAnsi"/>
          <w:sz w:val="22"/>
          <w:szCs w:val="22"/>
        </w:rPr>
        <w:t>Visual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force,</w:t>
      </w:r>
      <w:r w:rsidRPr="000052E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Force.com </w:t>
      </w:r>
      <w:r w:rsidRPr="000052E5">
        <w:rPr>
          <w:rFonts w:asciiTheme="minorHAnsi" w:hAnsiTheme="minorHAnsi" w:cstheme="minorHAnsi"/>
          <w:sz w:val="22"/>
          <w:szCs w:val="22"/>
        </w:rPr>
        <w:t>API,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SOQL,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SOSL.</w:t>
      </w:r>
    </w:p>
    <w:p w14:paraId="07F2714D" w14:textId="77777777" w:rsidR="00360313" w:rsidRPr="000052E5" w:rsidRDefault="00644FF9">
      <w:pPr>
        <w:spacing w:before="1" w:line="260" w:lineRule="auto"/>
        <w:ind w:left="116" w:right="458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Excellent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communication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inter-personal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skills,</w:t>
      </w:r>
      <w:r w:rsidRPr="000052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accustomed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both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large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small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environments.</w:t>
      </w:r>
    </w:p>
    <w:p w14:paraId="7AF1523D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6ECE20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A6ECF3" w14:textId="77777777" w:rsidR="00360313" w:rsidRPr="000052E5" w:rsidRDefault="00644FF9">
      <w:pPr>
        <w:ind w:left="261"/>
        <w:rPr>
          <w:rFonts w:asciiTheme="minorHAnsi" w:hAnsiTheme="minorHAnsi" w:cstheme="minorHAnsi"/>
          <w:b/>
          <w:bCs/>
          <w:sz w:val="22"/>
          <w:szCs w:val="22"/>
        </w:rPr>
      </w:pPr>
      <w:r w:rsidRPr="000052E5">
        <w:rPr>
          <w:rFonts w:asciiTheme="minorHAnsi" w:hAnsiTheme="minorHAnsi" w:cstheme="minorHAnsi"/>
          <w:b/>
          <w:bCs/>
          <w:sz w:val="22"/>
          <w:szCs w:val="22"/>
        </w:rPr>
        <w:t>TECHNICAL</w:t>
      </w:r>
      <w:r w:rsidRPr="000052E5">
        <w:rPr>
          <w:rFonts w:asciiTheme="minorHAnsi" w:hAnsiTheme="minorHAnsi" w:cstheme="minorHAnsi"/>
          <w:b/>
          <w:bCs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b/>
          <w:bCs/>
          <w:w w:val="104"/>
          <w:sz w:val="22"/>
          <w:szCs w:val="22"/>
        </w:rPr>
        <w:t>SKILLS</w:t>
      </w:r>
    </w:p>
    <w:p w14:paraId="56DCDCAD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Programming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Skills: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APEX,</w:t>
      </w:r>
      <w:r w:rsidRPr="000052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C,</w:t>
      </w:r>
      <w:r w:rsidRPr="000052E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C++,</w:t>
      </w:r>
      <w:r w:rsidRPr="000052E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JAVA,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.NET.</w:t>
      </w:r>
    </w:p>
    <w:p w14:paraId="720AADBD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  <w:sectPr w:rsidR="00360313" w:rsidRPr="000052E5">
          <w:headerReference w:type="default" r:id="rId7"/>
          <w:footerReference w:type="default" r:id="rId8"/>
          <w:pgSz w:w="11920" w:h="16840"/>
          <w:pgMar w:top="380" w:right="740" w:bottom="280" w:left="740" w:header="182" w:footer="359" w:gutter="0"/>
          <w:pgNumType w:start="1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Web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Tools: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HTML,</w:t>
      </w:r>
      <w:r w:rsidRPr="000052E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Concepts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JAVASCRIPT,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SOSL,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SOQL,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AJAX.</w:t>
      </w:r>
    </w:p>
    <w:p w14:paraId="1EB82426" w14:textId="77777777" w:rsidR="00360313" w:rsidRPr="000052E5" w:rsidRDefault="003603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94F7C4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F8BA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D7A0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F621E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3F13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EA9C62" w14:textId="77777777" w:rsidR="00360313" w:rsidRPr="000052E5" w:rsidRDefault="00644FF9">
      <w:pPr>
        <w:spacing w:before="7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SFDC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Tools: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Loader,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Connect</w:t>
      </w:r>
      <w:r w:rsidRPr="000052E5">
        <w:rPr>
          <w:rFonts w:asciiTheme="minorHAnsi" w:hAnsiTheme="minorHAnsi" w:cstheme="minorHAnsi"/>
          <w:spacing w:val="9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Offline,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SalesForce,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Eplorer.</w:t>
      </w:r>
    </w:p>
    <w:p w14:paraId="567E32AB" w14:textId="77777777" w:rsidR="00360313" w:rsidRPr="000052E5" w:rsidRDefault="00644FF9">
      <w:pPr>
        <w:spacing w:before="24" w:line="260" w:lineRule="auto"/>
        <w:ind w:left="116" w:right="47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Force.Com: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17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Controllers</w:t>
      </w:r>
      <w:r w:rsidRPr="000052E5">
        <w:rPr>
          <w:rFonts w:asciiTheme="minorHAnsi" w:hAnsiTheme="minorHAnsi" w:cstheme="minorHAnsi"/>
          <w:spacing w:val="-9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Extension,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triggers,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S-controls,</w:t>
      </w:r>
      <w:r w:rsidRPr="000052E5">
        <w:rPr>
          <w:rFonts w:asciiTheme="minorHAnsi" w:hAnsiTheme="minorHAnsi" w:cstheme="minorHAnsi"/>
          <w:spacing w:val="24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SOQL, </w:t>
      </w:r>
      <w:r w:rsidRPr="000052E5">
        <w:rPr>
          <w:rFonts w:asciiTheme="minorHAnsi" w:hAnsiTheme="minorHAnsi" w:cstheme="minorHAnsi"/>
          <w:sz w:val="22"/>
          <w:szCs w:val="22"/>
        </w:rPr>
        <w:t xml:space="preserve">SOSL,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Ajax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Toolkit,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packaging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migrations,</w:t>
      </w:r>
      <w:r w:rsidRPr="000052E5">
        <w:rPr>
          <w:rFonts w:asciiTheme="minorHAnsi" w:hAnsiTheme="minorHAnsi" w:cstheme="minorHAnsi"/>
          <w:spacing w:val="-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Force.com</w:t>
      </w:r>
      <w:r w:rsidRPr="000052E5">
        <w:rPr>
          <w:rFonts w:asciiTheme="minorHAnsi" w:hAnsiTheme="minorHAnsi" w:cstheme="minorHAnsi"/>
          <w:spacing w:val="2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(Eclipse).</w:t>
      </w:r>
    </w:p>
    <w:p w14:paraId="426AA682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Tools: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Eclipse</w:t>
      </w:r>
    </w:p>
    <w:p w14:paraId="1082A1A5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Operating</w:t>
      </w:r>
      <w:r w:rsidRPr="000052E5">
        <w:rPr>
          <w:rFonts w:asciiTheme="minorHAnsi" w:hAnsiTheme="minorHAnsi" w:cstheme="minorHAnsi"/>
          <w:spacing w:val="-1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Systems:</w:t>
      </w:r>
      <w:r w:rsidRPr="000052E5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Windows</w:t>
      </w:r>
      <w:r w:rsidRPr="000052E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9X,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XP,</w:t>
      </w:r>
      <w:r w:rsidRPr="000052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2000,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Vista.</w:t>
      </w:r>
    </w:p>
    <w:p w14:paraId="7E7FF74D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E3F464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78BF3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4D0A4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91444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62261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05"/>
          <w:sz w:val="22"/>
          <w:szCs w:val="22"/>
        </w:rPr>
        <w:t>EXPERIENCE</w:t>
      </w:r>
    </w:p>
    <w:p w14:paraId="4191A600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B9A21C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0E5F4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690E8A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5F9A6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B23157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5"/>
          <w:sz w:val="22"/>
          <w:szCs w:val="22"/>
        </w:rPr>
        <w:t>Confidential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NJ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Sep’10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-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4"/>
          <w:sz w:val="22"/>
          <w:szCs w:val="22"/>
        </w:rPr>
        <w:t>Present</w:t>
      </w:r>
    </w:p>
    <w:p w14:paraId="131B8FA1" w14:textId="77777777" w:rsidR="00360313" w:rsidRPr="000052E5" w:rsidRDefault="00644FF9">
      <w:pPr>
        <w:spacing w:before="24"/>
        <w:ind w:left="39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38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Analyst</w:t>
      </w:r>
    </w:p>
    <w:p w14:paraId="2361CFBC" w14:textId="77777777" w:rsidR="00360313" w:rsidRPr="000052E5" w:rsidRDefault="00644FF9">
      <w:pPr>
        <w:spacing w:before="24" w:line="260" w:lineRule="auto"/>
        <w:ind w:left="116" w:right="104" w:firstLine="267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Project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Summary: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Avaya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is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global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provider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5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collaboration</w:t>
      </w:r>
      <w:r w:rsidRPr="000052E5">
        <w:rPr>
          <w:rFonts w:asciiTheme="minorHAnsi" w:hAnsiTheme="minorHAnsi" w:cstheme="minorHAnsi"/>
          <w:spacing w:val="-24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communications solutions,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unified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communications,</w:t>
      </w:r>
      <w:r w:rsidRPr="000052E5">
        <w:rPr>
          <w:rFonts w:asciiTheme="minorHAnsi" w:hAnsiTheme="minorHAnsi" w:cstheme="minorHAnsi"/>
          <w:spacing w:val="-1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contact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centers,</w:t>
      </w:r>
      <w:r w:rsidRPr="000052E5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networking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related</w:t>
      </w:r>
      <w:r w:rsidRPr="000052E5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services</w:t>
      </w:r>
      <w:r w:rsidRPr="000052E5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to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companies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sizes</w:t>
      </w:r>
      <w:r w:rsidRPr="000052E5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around</w:t>
      </w:r>
      <w:r w:rsidRPr="000052E5">
        <w:rPr>
          <w:rFonts w:asciiTheme="minorHAnsi" w:hAnsiTheme="minorHAnsi" w:cstheme="minorHAnsi"/>
          <w:spacing w:val="-1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3"/>
          <w:sz w:val="22"/>
          <w:szCs w:val="22"/>
        </w:rPr>
        <w:t>world.</w:t>
      </w:r>
    </w:p>
    <w:p w14:paraId="7A6B1445" w14:textId="77777777" w:rsidR="00360313" w:rsidRPr="000052E5" w:rsidRDefault="00644FF9">
      <w:pPr>
        <w:spacing w:before="1"/>
        <w:ind w:left="39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Roles</w:t>
      </w:r>
      <w:r w:rsidRPr="000052E5">
        <w:rPr>
          <w:rFonts w:asciiTheme="minorHAnsi" w:hAnsiTheme="minorHAnsi" w:cstheme="minorHAnsi"/>
          <w:spacing w:val="-10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Responsibiilities:</w:t>
      </w:r>
    </w:p>
    <w:p w14:paraId="78F58503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FCBE4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D4D56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32CD374" w14:textId="77777777" w:rsidR="00360313" w:rsidRPr="000052E5" w:rsidRDefault="00644FF9">
      <w:pPr>
        <w:spacing w:line="260" w:lineRule="auto"/>
        <w:ind w:left="116" w:right="124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Interacted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members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gather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requirements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documented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requirements.</w:t>
      </w:r>
    </w:p>
    <w:p w14:paraId="79B8E29A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Analyzed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Scope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Requirements,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managed</w:t>
      </w:r>
      <w:r w:rsidRPr="000052E5">
        <w:rPr>
          <w:rFonts w:asciiTheme="minorHAnsi" w:hAnsiTheme="minorHAnsi" w:cstheme="minorHAnsi"/>
          <w:spacing w:val="1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avoid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Scope</w:t>
      </w:r>
    </w:p>
    <w:p w14:paraId="44DA2981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3"/>
          <w:sz w:val="22"/>
          <w:szCs w:val="22"/>
        </w:rPr>
        <w:t>Creep.</w:t>
      </w:r>
    </w:p>
    <w:p w14:paraId="00770193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Participated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Requirement</w:t>
      </w:r>
      <w:r w:rsidRPr="000052E5">
        <w:rPr>
          <w:rFonts w:asciiTheme="minorHAnsi" w:hAnsiTheme="minorHAnsi" w:cstheme="minorHAnsi"/>
          <w:spacing w:val="-2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Gathering</w:t>
      </w:r>
      <w:r w:rsidRPr="000052E5">
        <w:rPr>
          <w:rFonts w:asciiTheme="minorHAnsi" w:hAnsiTheme="minorHAnsi" w:cstheme="minorHAnsi"/>
          <w:spacing w:val="-2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Sessions</w:t>
      </w:r>
      <w:r w:rsidRPr="000052E5">
        <w:rPr>
          <w:rFonts w:asciiTheme="minorHAnsi" w:hAnsiTheme="minorHAnsi" w:cstheme="minorHAnsi"/>
          <w:spacing w:val="41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JAD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Sessions.</w:t>
      </w:r>
    </w:p>
    <w:p w14:paraId="7084115B" w14:textId="77777777" w:rsidR="00360313" w:rsidRPr="000052E5" w:rsidRDefault="00644FF9">
      <w:pPr>
        <w:spacing w:before="24" w:line="260" w:lineRule="auto"/>
        <w:ind w:left="116" w:right="536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charge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conducting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UAT</w:t>
      </w:r>
      <w:r w:rsidRPr="000052E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20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users,</w:t>
      </w:r>
      <w:r w:rsidRPr="000052E5">
        <w:rPr>
          <w:rFonts w:asciiTheme="minorHAnsi" w:hAnsiTheme="minorHAnsi" w:cstheme="minorHAnsi"/>
          <w:spacing w:val="8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gathering</w:t>
      </w:r>
      <w:r w:rsidRPr="000052E5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feedback</w:t>
      </w:r>
      <w:r w:rsidRPr="000052E5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providing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same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team.</w:t>
      </w:r>
    </w:p>
    <w:p w14:paraId="159ACFAA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Reviewing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  </w:t>
      </w:r>
      <w:r w:rsidRPr="000052E5">
        <w:rPr>
          <w:rFonts w:asciiTheme="minorHAnsi" w:hAnsiTheme="minorHAnsi" w:cstheme="minorHAnsi"/>
          <w:w w:val="123"/>
          <w:sz w:val="22"/>
          <w:szCs w:val="22"/>
        </w:rPr>
        <w:t>cases</w:t>
      </w:r>
      <w:r w:rsidRPr="000052E5">
        <w:rPr>
          <w:rFonts w:asciiTheme="minorHAnsi" w:hAnsiTheme="minorHAnsi" w:cstheme="minorHAnsi"/>
          <w:spacing w:val="-7"/>
          <w:w w:val="12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provided 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by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QA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team,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feedback.</w:t>
      </w:r>
    </w:p>
    <w:p w14:paraId="6F1D78A8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Roles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Profiles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sharing</w:t>
      </w:r>
      <w:r w:rsidRPr="000052E5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settings.</w:t>
      </w:r>
    </w:p>
    <w:p w14:paraId="58AAC54F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security </w:t>
      </w:r>
      <w:r w:rsidRPr="000052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along  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manage</w:t>
      </w:r>
      <w:r w:rsidRPr="000052E5">
        <w:rPr>
          <w:rFonts w:asciiTheme="minorHAnsi" w:hAnsiTheme="minorHAnsi" w:cstheme="minorHAnsi"/>
          <w:spacing w:val="-27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access</w:t>
      </w:r>
      <w:r w:rsidRPr="000052E5">
        <w:rPr>
          <w:rFonts w:asciiTheme="minorHAnsi" w:hAnsiTheme="minorHAnsi" w:cstheme="minorHAnsi"/>
          <w:spacing w:val="1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certain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fields.</w:t>
      </w:r>
    </w:p>
    <w:p w14:paraId="2A604057" w14:textId="77777777" w:rsidR="00360313" w:rsidRPr="000052E5" w:rsidRDefault="00644FF9">
      <w:pPr>
        <w:spacing w:before="24" w:line="260" w:lineRule="auto"/>
        <w:ind w:left="116" w:right="68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Designed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deployed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tabs,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Auto-Response </w:t>
      </w:r>
      <w:r w:rsidRPr="000052E5">
        <w:rPr>
          <w:rFonts w:asciiTheme="minorHAnsi" w:hAnsiTheme="minorHAnsi" w:cstheme="minorHAnsi"/>
          <w:sz w:val="22"/>
          <w:szCs w:val="22"/>
        </w:rPr>
        <w:t xml:space="preserve">Rules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automating</w:t>
      </w:r>
      <w:r w:rsidRPr="000052E5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5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logic.</w:t>
      </w:r>
    </w:p>
    <w:p w14:paraId="49911EE0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related</w:t>
      </w:r>
      <w:r w:rsidRPr="000052E5">
        <w:rPr>
          <w:rFonts w:asciiTheme="minorHAnsi" w:hAnsiTheme="minorHAnsi" w:cstheme="minorHAnsi"/>
          <w:spacing w:val="-14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tasks,</w:t>
      </w:r>
      <w:r w:rsidRPr="000052E5">
        <w:rPr>
          <w:rFonts w:asciiTheme="minorHAnsi" w:hAnsiTheme="minorHAnsi" w:cstheme="minorHAnsi"/>
          <w:spacing w:val="9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alerts,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updates.</w:t>
      </w:r>
    </w:p>
    <w:p w14:paraId="5F5A45F9" w14:textId="77777777" w:rsidR="00360313" w:rsidRPr="000052E5" w:rsidRDefault="00644FF9">
      <w:pPr>
        <w:spacing w:before="24" w:line="260" w:lineRule="auto"/>
        <w:ind w:left="116" w:right="363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Downloaded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installed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AppExchange</w:t>
      </w:r>
      <w:r w:rsidRPr="000052E5">
        <w:rPr>
          <w:rFonts w:asciiTheme="minorHAnsi" w:hAnsiTheme="minorHAnsi" w:cstheme="minorHAnsi"/>
          <w:spacing w:val="-2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packages</w:t>
      </w:r>
      <w:r w:rsidRPr="000052E5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Google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Ad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words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campaigns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UPS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shipping.</w:t>
      </w:r>
    </w:p>
    <w:p w14:paraId="253B500E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web-to-lead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functionality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vertrue.com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site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which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directs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leads</w:t>
      </w:r>
      <w:r w:rsidRPr="000052E5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to</w:t>
      </w:r>
    </w:p>
    <w:p w14:paraId="6F7AE075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08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5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CRM.</w:t>
      </w:r>
    </w:p>
    <w:p w14:paraId="5801CB42" w14:textId="77777777" w:rsidR="00360313" w:rsidRPr="000052E5" w:rsidRDefault="00644FF9">
      <w:pPr>
        <w:spacing w:before="24" w:line="260" w:lineRule="auto"/>
        <w:ind w:left="116" w:right="12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Report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folders  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assist</w:t>
      </w:r>
      <w:r w:rsidRPr="000052E5">
        <w:rPr>
          <w:rFonts w:asciiTheme="minorHAnsi" w:hAnsiTheme="minorHAnsi" w:cstheme="minorHAnsi"/>
          <w:spacing w:val="2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managers</w:t>
      </w:r>
      <w:r w:rsidRPr="000052E5">
        <w:rPr>
          <w:rFonts w:asciiTheme="minorHAnsi" w:hAnsiTheme="minorHAnsi" w:cstheme="minorHAnsi"/>
          <w:spacing w:val="-12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better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utilize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Salesforce </w:t>
      </w:r>
      <w:r w:rsidRPr="000052E5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tool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configured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different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profiles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based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needs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 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organization.</w:t>
      </w:r>
    </w:p>
    <w:p w14:paraId="57DF8C66" w14:textId="77777777" w:rsidR="00360313" w:rsidRPr="000052E5" w:rsidRDefault="00644FF9">
      <w:pPr>
        <w:spacing w:before="1" w:line="260" w:lineRule="auto"/>
        <w:ind w:left="116" w:right="645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Familiar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Syntellect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Phonelink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CTI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4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which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is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used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provide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agents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click-to-dial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screen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pop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capabilities.</w:t>
      </w:r>
    </w:p>
    <w:p w14:paraId="361A14B3" w14:textId="77777777" w:rsidR="00360313" w:rsidRPr="000052E5" w:rsidRDefault="00644FF9">
      <w:pPr>
        <w:spacing w:before="1" w:line="260" w:lineRule="auto"/>
        <w:ind w:left="116" w:right="115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15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Dashboards</w:t>
      </w:r>
      <w:r w:rsidRPr="000052E5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manager’s </w:t>
      </w:r>
      <w:r w:rsidRPr="000052E5">
        <w:rPr>
          <w:rFonts w:asciiTheme="minorHAnsi" w:hAnsiTheme="minorHAnsi" w:cstheme="minorHAnsi"/>
          <w:sz w:val="22"/>
          <w:szCs w:val="22"/>
        </w:rPr>
        <w:t xml:space="preserve">home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gave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accessibility</w:t>
      </w:r>
      <w:r w:rsidRPr="000052E5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to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dashboards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authorized</w:t>
      </w:r>
      <w:r w:rsidRPr="000052E5">
        <w:rPr>
          <w:rFonts w:asciiTheme="minorHAnsi" w:hAnsiTheme="minorHAnsi" w:cstheme="minorHAnsi"/>
          <w:spacing w:val="-2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people.</w:t>
      </w:r>
    </w:p>
    <w:p w14:paraId="2198E33B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Conducted </w:t>
      </w:r>
      <w:r w:rsidRPr="000052E5">
        <w:rPr>
          <w:rFonts w:asciiTheme="minorHAnsi" w:hAnsiTheme="minorHAnsi" w:cstheme="minorHAnsi"/>
          <w:sz w:val="22"/>
          <w:szCs w:val="22"/>
        </w:rPr>
        <w:t>GAP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Analysis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enhanced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by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integration</w:t>
      </w:r>
    </w:p>
    <w:p w14:paraId="01521DDD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Worked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Agile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Scrum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Methodology</w:t>
      </w:r>
      <w:r w:rsidRPr="000052E5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app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implementation.</w:t>
      </w:r>
    </w:p>
    <w:p w14:paraId="46504914" w14:textId="77777777" w:rsidR="00360313" w:rsidRPr="000052E5" w:rsidRDefault="003603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1105B0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81343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BE35C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219B1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770A2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B8E84B" w14:textId="77777777" w:rsidR="00360313" w:rsidRPr="000052E5" w:rsidRDefault="00644FF9">
      <w:pPr>
        <w:spacing w:before="7" w:line="260" w:lineRule="auto"/>
        <w:ind w:left="116" w:right="8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new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objects,</w:t>
      </w:r>
      <w:r w:rsidRPr="000052E5">
        <w:rPr>
          <w:rFonts w:asciiTheme="minorHAnsi" w:hAnsiTheme="minorHAnsi" w:cstheme="minorHAnsi"/>
          <w:spacing w:val="-8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assigned</w:t>
      </w:r>
      <w:r w:rsidRPr="000052E5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fields,</w:t>
      </w:r>
      <w:r w:rsidRPr="000052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designed</w:t>
      </w:r>
      <w:r w:rsidRPr="000052E5">
        <w:rPr>
          <w:rFonts w:asciiTheme="minorHAnsi" w:hAnsiTheme="minorHAnsi" w:cstheme="minorHAnsi"/>
          <w:spacing w:val="-11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7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layouts,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custom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 xml:space="preserve">tabs,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components, custom</w:t>
      </w:r>
      <w:r w:rsidRPr="000052E5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reports</w:t>
      </w:r>
    </w:p>
    <w:p w14:paraId="19B45F3D" w14:textId="77777777" w:rsidR="00360313" w:rsidRPr="000052E5" w:rsidRDefault="00644FF9">
      <w:pPr>
        <w:spacing w:before="1" w:line="260" w:lineRule="auto"/>
        <w:ind w:left="116" w:right="112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pick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lists,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dependent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pick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lists,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lookups,</w:t>
      </w:r>
      <w:r w:rsidRPr="000052E5">
        <w:rPr>
          <w:rFonts w:asciiTheme="minorHAnsi" w:hAnsiTheme="minorHAnsi" w:cstheme="minorHAnsi"/>
          <w:spacing w:val="-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master</w:t>
      </w:r>
      <w:r w:rsidRPr="000052E5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detail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relationships,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formula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fields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 objects.</w:t>
      </w:r>
    </w:p>
    <w:p w14:paraId="37B66068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A9D46E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6E77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D9786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ECAA2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9B1B5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4"/>
          <w:sz w:val="22"/>
          <w:szCs w:val="22"/>
        </w:rPr>
        <w:t>Confidential–</w:t>
      </w:r>
      <w:r w:rsidRPr="000052E5">
        <w:rPr>
          <w:rFonts w:asciiTheme="minorHAnsi" w:hAnsiTheme="minorHAnsi" w:cstheme="minorHAnsi"/>
          <w:spacing w:val="12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Atlanta,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GA </w:t>
      </w:r>
      <w:r w:rsidRPr="000052E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Feb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‘09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–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Aug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‘10</w:t>
      </w:r>
    </w:p>
    <w:p w14:paraId="46331E0F" w14:textId="77777777" w:rsidR="00360313" w:rsidRPr="000052E5" w:rsidRDefault="00644FF9">
      <w:pPr>
        <w:spacing w:before="24"/>
        <w:ind w:left="650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6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Business/ERP</w:t>
      </w:r>
      <w:r w:rsidRPr="000052E5">
        <w:rPr>
          <w:rFonts w:asciiTheme="minorHAnsi" w:hAnsiTheme="minorHAnsi" w:cstheme="minorHAnsi"/>
          <w:spacing w:val="-19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Consultant</w:t>
      </w:r>
    </w:p>
    <w:p w14:paraId="3214ECDB" w14:textId="77777777" w:rsidR="00360313" w:rsidRPr="000052E5" w:rsidRDefault="00644FF9">
      <w:pPr>
        <w:spacing w:before="24" w:line="260" w:lineRule="auto"/>
        <w:ind w:left="116" w:right="357" w:firstLine="267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Project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Summary: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Generation</w:t>
      </w:r>
      <w:r w:rsidRPr="000052E5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Mortgage</w:t>
      </w:r>
      <w:r w:rsidRPr="000052E5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Company</w:t>
      </w:r>
      <w:r w:rsidRPr="000052E5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was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founded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by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assembling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 xml:space="preserve">national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professionals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extensive</w:t>
      </w:r>
      <w:r w:rsidRPr="000052E5">
        <w:rPr>
          <w:rFonts w:asciiTheme="minorHAnsi" w:hAnsiTheme="minorHAnsi" w:cstheme="minorHAnsi"/>
          <w:spacing w:val="-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experience</w:t>
      </w:r>
      <w:r w:rsidRPr="000052E5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1"/>
          <w:sz w:val="22"/>
          <w:szCs w:val="22"/>
        </w:rPr>
        <w:t>areas</w:t>
      </w:r>
      <w:r w:rsidRPr="000052E5">
        <w:rPr>
          <w:rFonts w:asciiTheme="minorHAnsi" w:hAnsiTheme="minorHAnsi" w:cstheme="minorHAnsi"/>
          <w:spacing w:val="-6"/>
          <w:w w:val="1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reverse</w:t>
      </w:r>
      <w:r w:rsidRPr="000052E5">
        <w:rPr>
          <w:rFonts w:asciiTheme="minorHAnsi" w:hAnsiTheme="minorHAnsi" w:cstheme="minorHAnsi"/>
          <w:spacing w:val="28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mortgage industry.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Comprised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reverse</w:t>
      </w:r>
      <w:r w:rsidRPr="000052E5">
        <w:rPr>
          <w:rFonts w:asciiTheme="minorHAnsi" w:hAnsiTheme="minorHAnsi" w:cstheme="minorHAnsi"/>
          <w:spacing w:val="13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mortgage</w:t>
      </w:r>
      <w:r w:rsidRPr="000052E5">
        <w:rPr>
          <w:rFonts w:asciiTheme="minorHAnsi" w:hAnsiTheme="minorHAnsi" w:cstheme="minorHAnsi"/>
          <w:spacing w:val="-19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pioneers,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GM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have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years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product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knowledge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3"/>
          <w:sz w:val="22"/>
          <w:szCs w:val="22"/>
        </w:rPr>
        <w:t xml:space="preserve">working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relationships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Federal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Housing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Agencies.</w:t>
      </w:r>
    </w:p>
    <w:p w14:paraId="67CF6B5E" w14:textId="77777777" w:rsidR="00360313" w:rsidRPr="000052E5" w:rsidRDefault="00644FF9">
      <w:pPr>
        <w:spacing w:before="1"/>
        <w:ind w:left="261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Roles</w:t>
      </w:r>
      <w:r w:rsidRPr="000052E5">
        <w:rPr>
          <w:rFonts w:asciiTheme="minorHAnsi" w:hAnsiTheme="minorHAnsi" w:cstheme="minorHAnsi"/>
          <w:spacing w:val="-10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Responsibiilities:</w:t>
      </w:r>
    </w:p>
    <w:p w14:paraId="1B56DEE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0F62A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E08B58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24E599A" w14:textId="77777777" w:rsidR="00360313" w:rsidRPr="000052E5" w:rsidRDefault="00644FF9">
      <w:pPr>
        <w:spacing w:line="260" w:lineRule="auto"/>
        <w:ind w:left="116" w:right="68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23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objects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fields-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Leads,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Marketing,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Compaign,</w:t>
      </w:r>
      <w:r w:rsidRPr="000052E5">
        <w:rPr>
          <w:rFonts w:asciiTheme="minorHAnsi" w:hAnsiTheme="minorHAnsi" w:cstheme="minorHAnsi"/>
          <w:spacing w:val="-1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Dashboard,</w:t>
      </w:r>
      <w:r w:rsidRPr="000052E5">
        <w:rPr>
          <w:rFonts w:asciiTheme="minorHAnsi" w:hAnsiTheme="minorHAnsi" w:cstheme="minorHAnsi"/>
          <w:spacing w:val="2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 xml:space="preserve">Sales, </w:t>
      </w:r>
      <w:r w:rsidRPr="000052E5">
        <w:rPr>
          <w:rFonts w:asciiTheme="minorHAnsi" w:hAnsiTheme="minorHAnsi" w:cstheme="minorHAnsi"/>
          <w:sz w:val="22"/>
          <w:szCs w:val="22"/>
        </w:rPr>
        <w:t>Account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etc.</w:t>
      </w:r>
    </w:p>
    <w:p w14:paraId="72D05058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Configured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security </w:t>
      </w:r>
      <w:r w:rsidRPr="000052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organizational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hierarchy</w:t>
      </w:r>
      <w:r w:rsidRPr="000052E5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2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implementation.</w:t>
      </w:r>
    </w:p>
    <w:p w14:paraId="3CA73349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5673FF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0E261A" w14:textId="77777777" w:rsidR="00360313" w:rsidRPr="000052E5" w:rsidRDefault="00644FF9">
      <w:pPr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Customized</w:t>
      </w:r>
      <w:r w:rsidRPr="000052E5">
        <w:rPr>
          <w:rFonts w:asciiTheme="minorHAnsi" w:hAnsiTheme="minorHAnsi" w:cstheme="minorHAnsi"/>
          <w:spacing w:val="-2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22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standard</w:t>
      </w:r>
      <w:r w:rsidRPr="000052E5">
        <w:rPr>
          <w:rFonts w:asciiTheme="minorHAnsi" w:hAnsiTheme="minorHAnsi" w:cstheme="minorHAnsi"/>
          <w:spacing w:val="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 objects.</w:t>
      </w:r>
    </w:p>
    <w:p w14:paraId="5AD8639F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Configured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Reports</w:t>
      </w:r>
      <w:r w:rsidRPr="000052E5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custom objects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associated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them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Dashboard.</w:t>
      </w:r>
    </w:p>
    <w:p w14:paraId="3A72C319" w14:textId="77777777" w:rsidR="00360313" w:rsidRPr="000052E5" w:rsidRDefault="00644FF9">
      <w:pPr>
        <w:spacing w:before="24" w:line="260" w:lineRule="auto"/>
        <w:ind w:left="116" w:right="64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Design </w:t>
      </w:r>
      <w:r w:rsidRPr="000052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Workflows</w:t>
      </w:r>
      <w:r w:rsidRPr="000052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triggers,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 xml:space="preserve">other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customizations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Salesforce.</w:t>
      </w:r>
    </w:p>
    <w:p w14:paraId="5FB364FB" w14:textId="77777777" w:rsidR="00360313" w:rsidRPr="000052E5" w:rsidRDefault="00644FF9">
      <w:pPr>
        <w:spacing w:before="1" w:line="260" w:lineRule="auto"/>
        <w:ind w:left="116" w:right="1305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Administered</w:t>
      </w:r>
      <w:r w:rsidRPr="000052E5">
        <w:rPr>
          <w:rFonts w:asciiTheme="minorHAnsi" w:hAnsiTheme="minorHAnsi" w:cstheme="minorHAnsi"/>
          <w:spacing w:val="-24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CRM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applications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Sales,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Marketing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Support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Departments.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creating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multiple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analytical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reports,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varying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degreee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of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complexity.</w:t>
      </w:r>
    </w:p>
    <w:p w14:paraId="0035D54B" w14:textId="77777777" w:rsidR="00360313" w:rsidRPr="000052E5" w:rsidRDefault="00644FF9">
      <w:pPr>
        <w:spacing w:before="1" w:line="260" w:lineRule="auto"/>
        <w:ind w:left="116" w:right="8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triggers,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classes,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 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methods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visual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force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pages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implement custom</w:t>
      </w:r>
      <w:r w:rsidRPr="000052E5">
        <w:rPr>
          <w:rFonts w:asciiTheme="minorHAnsi" w:hAnsiTheme="minorHAnsi" w:cstheme="minorHAnsi"/>
          <w:spacing w:val="30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functionality.</w:t>
      </w:r>
    </w:p>
    <w:p w14:paraId="2C444523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Responsible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activities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related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configuring</w:t>
      </w:r>
      <w:r w:rsidRPr="000052E5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Loader,</w:t>
      </w:r>
      <w:r w:rsidRPr="000052E5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uploading</w:t>
      </w:r>
      <w:r w:rsidRPr="000052E5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CSV</w:t>
      </w:r>
    </w:p>
    <w:p w14:paraId="521D0D9B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>files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into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salesforce.com,</w:t>
      </w:r>
      <w:r w:rsidRPr="000052E5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checking</w:t>
      </w:r>
      <w:r w:rsidRPr="000052E5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integrity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data.</w:t>
      </w:r>
    </w:p>
    <w:p w14:paraId="3F9FDCE2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SOSL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SOQL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queries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during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migration</w:t>
      </w:r>
      <w:r w:rsidRPr="000052E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development.</w:t>
      </w:r>
    </w:p>
    <w:p w14:paraId="72E9A151" w14:textId="77777777" w:rsidR="00360313" w:rsidRPr="000052E5" w:rsidRDefault="00644FF9">
      <w:pPr>
        <w:spacing w:before="24" w:line="260" w:lineRule="auto"/>
        <w:ind w:left="116" w:right="27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S-Controls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manage</w:t>
      </w:r>
      <w:r w:rsidRPr="000052E5">
        <w:rPr>
          <w:rFonts w:asciiTheme="minorHAnsi" w:hAnsiTheme="minorHAnsi" w:cstheme="minorHAnsi"/>
          <w:spacing w:val="-19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6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plan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call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sheets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salesforce,</w:t>
      </w:r>
      <w:r w:rsidRPr="000052E5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capturing</w:t>
      </w:r>
      <w:r w:rsidRPr="000052E5">
        <w:rPr>
          <w:rFonts w:asciiTheme="minorHAnsi" w:hAnsiTheme="minorHAnsi" w:cstheme="minorHAnsi"/>
          <w:spacing w:val="-2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prep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call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2"/>
          <w:sz w:val="22"/>
          <w:szCs w:val="22"/>
        </w:rPr>
        <w:t>activity.</w:t>
      </w:r>
    </w:p>
    <w:p w14:paraId="07DE8AC1" w14:textId="77777777" w:rsidR="00360313" w:rsidRPr="000052E5" w:rsidRDefault="00644FF9">
      <w:pPr>
        <w:spacing w:before="1" w:line="260" w:lineRule="auto"/>
        <w:ind w:left="116" w:right="778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Customized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agile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methodology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service</w:t>
      </w:r>
      <w:r w:rsidRPr="000052E5">
        <w:rPr>
          <w:rFonts w:asciiTheme="minorHAnsi" w:hAnsiTheme="minorHAnsi" w:cstheme="minorHAnsi"/>
          <w:spacing w:val="-1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based,</w:t>
      </w:r>
      <w:r w:rsidRPr="000052E5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reverse</w:t>
      </w:r>
      <w:r w:rsidRPr="000052E5">
        <w:rPr>
          <w:rFonts w:asciiTheme="minorHAnsi" w:hAnsiTheme="minorHAnsi" w:cstheme="minorHAnsi"/>
          <w:spacing w:val="13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mortgage</w:t>
      </w:r>
      <w:r w:rsidRPr="000052E5">
        <w:rPr>
          <w:rFonts w:asciiTheme="minorHAnsi" w:hAnsiTheme="minorHAnsi" w:cstheme="minorHAnsi"/>
          <w:spacing w:val="-19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specialized</w:t>
      </w:r>
      <w:r w:rsidRPr="000052E5">
        <w:rPr>
          <w:rFonts w:asciiTheme="minorHAnsi" w:hAnsiTheme="minorHAnsi" w:cstheme="minorHAnsi"/>
          <w:spacing w:val="-22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seniors.</w:t>
      </w:r>
    </w:p>
    <w:p w14:paraId="7F7DB7FF" w14:textId="77777777" w:rsidR="00360313" w:rsidRPr="000052E5" w:rsidRDefault="00644FF9">
      <w:pPr>
        <w:spacing w:before="1" w:line="260" w:lineRule="auto"/>
        <w:ind w:left="116" w:right="216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Analyzed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11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processes</w:t>
      </w:r>
      <w:r w:rsidRPr="000052E5">
        <w:rPr>
          <w:rFonts w:asciiTheme="minorHAnsi" w:hAnsiTheme="minorHAnsi" w:cstheme="minorHAnsi"/>
          <w:spacing w:val="15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three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divisions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organization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that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are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using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27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force.</w:t>
      </w:r>
    </w:p>
    <w:p w14:paraId="1508A015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Redesigned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old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force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architecture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new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design</w:t>
      </w:r>
      <w:r w:rsidRPr="000052E5">
        <w:rPr>
          <w:rFonts w:asciiTheme="minorHAnsi" w:hAnsiTheme="minorHAnsi" w:cstheme="minorHAnsi"/>
          <w:spacing w:val="-21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based</w:t>
      </w:r>
      <w:r w:rsidRPr="000052E5">
        <w:rPr>
          <w:rFonts w:asciiTheme="minorHAnsi" w:hAnsiTheme="minorHAnsi" w:cstheme="minorHAnsi"/>
          <w:spacing w:val="2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best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practices.</w:t>
      </w:r>
    </w:p>
    <w:p w14:paraId="06F21595" w14:textId="77777777" w:rsidR="00360313" w:rsidRPr="000052E5" w:rsidRDefault="00644FF9">
      <w:pPr>
        <w:spacing w:before="24" w:line="260" w:lineRule="auto"/>
        <w:ind w:left="116" w:right="283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Organized</w:t>
      </w:r>
      <w:r w:rsidRPr="000052E5">
        <w:rPr>
          <w:rFonts w:asciiTheme="minorHAnsi" w:hAnsiTheme="minorHAnsi" w:cstheme="minorHAnsi"/>
          <w:spacing w:val="-3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meetings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discovery,</w:t>
      </w:r>
      <w:r w:rsidRPr="000052E5">
        <w:rPr>
          <w:rFonts w:asciiTheme="minorHAnsi" w:hAnsiTheme="minorHAnsi" w:cstheme="minorHAnsi"/>
          <w:spacing w:val="-2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41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needs</w:t>
      </w:r>
      <w:r w:rsidRPr="000052E5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gathering</w:t>
      </w:r>
      <w:r w:rsidRPr="000052E5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gap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analysis.</w:t>
      </w:r>
    </w:p>
    <w:p w14:paraId="1032A157" w14:textId="77777777" w:rsidR="00360313" w:rsidRPr="000052E5" w:rsidRDefault="00644FF9">
      <w:pPr>
        <w:spacing w:before="1" w:line="260" w:lineRule="auto"/>
        <w:ind w:left="116" w:right="124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Focused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Cycle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time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reduction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during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between</w:t>
      </w:r>
      <w:r w:rsidRPr="000052E5">
        <w:rPr>
          <w:rFonts w:asciiTheme="minorHAnsi" w:hAnsiTheme="minorHAnsi" w:cstheme="minorHAnsi"/>
          <w:spacing w:val="-9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leads</w:t>
      </w:r>
      <w:r w:rsidRPr="000052E5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through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opportunities,</w:t>
      </w:r>
      <w:r w:rsidRPr="000052E5">
        <w:rPr>
          <w:rFonts w:asciiTheme="minorHAnsi" w:hAnsiTheme="minorHAnsi" w:cstheme="minorHAnsi"/>
          <w:spacing w:val="-26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processing,</w:t>
      </w:r>
      <w:r w:rsidRPr="000052E5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funding,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underwriting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85"/>
          <w:sz w:val="22"/>
          <w:szCs w:val="22"/>
        </w:rPr>
        <w:t>till</w:t>
      </w:r>
      <w:r w:rsidRPr="000052E5">
        <w:rPr>
          <w:rFonts w:asciiTheme="minorHAnsi" w:hAnsiTheme="minorHAnsi" w:cstheme="minorHAnsi"/>
          <w:spacing w:val="16"/>
          <w:w w:val="8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post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closing.</w:t>
      </w:r>
    </w:p>
    <w:p w14:paraId="01644087" w14:textId="77777777" w:rsidR="00360313" w:rsidRPr="000052E5" w:rsidRDefault="00644FF9">
      <w:pPr>
        <w:spacing w:before="1" w:line="260" w:lineRule="auto"/>
        <w:ind w:left="116" w:right="218" w:firstLine="318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Set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up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96"/>
          <w:sz w:val="22"/>
          <w:szCs w:val="22"/>
        </w:rPr>
        <w:t>visibility</w:t>
      </w:r>
      <w:r w:rsidRPr="000052E5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securities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roles,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profiles,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securities. </w:t>
      </w:r>
      <w:r w:rsidRPr="000052E5">
        <w:rPr>
          <w:rFonts w:asciiTheme="minorHAnsi" w:hAnsiTheme="minorHAnsi" w:cstheme="minorHAnsi"/>
          <w:sz w:val="22"/>
          <w:szCs w:val="22"/>
        </w:rPr>
        <w:t>Set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up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person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accounts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sandbox.</w:t>
      </w:r>
    </w:p>
    <w:p w14:paraId="7E0C3E2D" w14:textId="77777777" w:rsidR="00360313" w:rsidRPr="000052E5" w:rsidRDefault="0036031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6BA3AF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74C31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C128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0FBD7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3E10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BE9B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81B8D2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C11A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D0FF4" w14:textId="77777777" w:rsidR="00360313" w:rsidRPr="000052E5" w:rsidRDefault="00644FF9">
      <w:pPr>
        <w:spacing w:before="19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5"/>
          <w:sz w:val="22"/>
          <w:szCs w:val="22"/>
        </w:rPr>
        <w:t>Confidential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-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NYC,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NY</w:t>
      </w:r>
      <w:r w:rsidRPr="000052E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9"/>
          <w:sz w:val="22"/>
          <w:szCs w:val="22"/>
        </w:rPr>
        <w:t>Jan</w:t>
      </w:r>
      <w:r w:rsidRPr="000052E5">
        <w:rPr>
          <w:rFonts w:asciiTheme="minorHAnsi" w:hAnsiTheme="minorHAnsi" w:cstheme="minorHAnsi"/>
          <w:spacing w:val="-10"/>
          <w:w w:val="12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’09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-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Jul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‘09</w:t>
      </w:r>
    </w:p>
    <w:p w14:paraId="1639BB8A" w14:textId="77777777" w:rsidR="00360313" w:rsidRPr="000052E5" w:rsidRDefault="00644FF9">
      <w:pPr>
        <w:spacing w:before="24"/>
        <w:ind w:left="52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38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Analyst</w:t>
      </w:r>
    </w:p>
    <w:p w14:paraId="3FDC63F1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4F2E0F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ADBB25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F182F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39EF6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25308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0258231E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47D4C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BA5D1E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8930050" w14:textId="77777777" w:rsidR="00360313" w:rsidRPr="000052E5" w:rsidRDefault="00644FF9">
      <w:pPr>
        <w:spacing w:line="260" w:lineRule="auto"/>
        <w:ind w:left="116" w:right="16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Primarily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developing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prototype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36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proof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concept </w:t>
      </w:r>
      <w:r w:rsidRPr="000052E5">
        <w:rPr>
          <w:rFonts w:asciiTheme="minorHAnsi" w:hAnsiTheme="minorHAnsi" w:cstheme="minorHAnsi"/>
          <w:sz w:val="22"/>
          <w:szCs w:val="22"/>
        </w:rPr>
        <w:t>(POC)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guideline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team.</w:t>
      </w:r>
    </w:p>
    <w:p w14:paraId="0A7FBF08" w14:textId="77777777" w:rsidR="00360313" w:rsidRPr="000052E5" w:rsidRDefault="00644FF9">
      <w:pPr>
        <w:spacing w:before="1" w:line="260" w:lineRule="auto"/>
        <w:ind w:left="116" w:right="932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Facilitated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led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group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discussions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elicit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requirements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Joint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3"/>
          <w:sz w:val="22"/>
          <w:szCs w:val="22"/>
        </w:rPr>
        <w:t xml:space="preserve">Application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(JAD)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sessions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by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communicating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documented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32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requirement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document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prototype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flow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diagrams.</w:t>
      </w:r>
    </w:p>
    <w:p w14:paraId="61D0564C" w14:textId="77777777" w:rsidR="00360313" w:rsidRPr="000052E5" w:rsidRDefault="00644FF9">
      <w:pPr>
        <w:spacing w:before="1" w:line="260" w:lineRule="auto"/>
        <w:ind w:left="116" w:right="3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Deployed,</w:t>
      </w:r>
      <w:r w:rsidRPr="000052E5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configured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supported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prototype</w:t>
      </w:r>
      <w:r w:rsidRPr="000052E5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its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demo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/UAT</w:t>
      </w:r>
      <w:r w:rsidRPr="000052E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line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from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cities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,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prepared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deck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UAT</w:t>
      </w:r>
      <w:r w:rsidRPr="000052E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gathered</w:t>
      </w:r>
      <w:r w:rsidRPr="000052E5">
        <w:rPr>
          <w:rFonts w:asciiTheme="minorHAnsi" w:hAnsiTheme="minorHAnsi" w:cstheme="minorHAnsi"/>
          <w:spacing w:val="-1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feedback</w:t>
      </w:r>
      <w:r w:rsidRPr="000052E5">
        <w:rPr>
          <w:rFonts w:asciiTheme="minorHAnsi" w:hAnsiTheme="minorHAnsi" w:cstheme="minorHAnsi"/>
          <w:spacing w:val="-28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followed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up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further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updates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prototype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related documents.</w:t>
      </w:r>
    </w:p>
    <w:p w14:paraId="108B83FC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Primarily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developing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case</w:t>
      </w:r>
      <w:r w:rsidRPr="000052E5">
        <w:rPr>
          <w:rFonts w:asciiTheme="minorHAnsi" w:hAnsiTheme="minorHAnsi" w:cstheme="minorHAnsi"/>
          <w:spacing w:val="32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document</w:t>
      </w:r>
      <w:r w:rsidRPr="000052E5">
        <w:rPr>
          <w:rFonts w:asciiTheme="minorHAnsi" w:hAnsiTheme="minorHAnsi" w:cstheme="minorHAnsi"/>
          <w:spacing w:val="-30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,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traceability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matrix</w:t>
      </w:r>
    </w:p>
    <w:p w14:paraId="535311B1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>,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system</w:t>
      </w:r>
      <w:r w:rsidRPr="000052E5">
        <w:rPr>
          <w:rFonts w:asciiTheme="minorHAnsi" w:hAnsiTheme="minorHAnsi" w:cstheme="minorHAnsi"/>
          <w:spacing w:val="35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requirement</w:t>
      </w:r>
      <w:r w:rsidRPr="000052E5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specification</w:t>
      </w:r>
      <w:r w:rsidRPr="000052E5">
        <w:rPr>
          <w:rFonts w:asciiTheme="minorHAnsi" w:hAnsiTheme="minorHAnsi" w:cstheme="minorHAnsi"/>
          <w:spacing w:val="-23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(SRS)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presentations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proposed</w:t>
      </w:r>
      <w:r w:rsidRPr="000052E5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solutions</w:t>
      </w:r>
    </w:p>
    <w:p w14:paraId="34DAA784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23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prototype</w:t>
      </w:r>
      <w:r w:rsidRPr="000052E5">
        <w:rPr>
          <w:rFonts w:asciiTheme="minorHAnsi" w:hAnsiTheme="minorHAnsi" w:cstheme="minorHAnsi"/>
          <w:spacing w:val="-2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html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CSS.</w:t>
      </w:r>
    </w:p>
    <w:p w14:paraId="4359423A" w14:textId="77777777" w:rsidR="00360313" w:rsidRPr="000052E5" w:rsidRDefault="00644FF9">
      <w:pPr>
        <w:spacing w:before="24" w:line="260" w:lineRule="auto"/>
        <w:ind w:left="116" w:right="19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Worked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Salesforce.com Standard</w:t>
      </w:r>
      <w:r w:rsidRPr="000052E5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Accounts,</w:t>
      </w:r>
      <w:r w:rsidRPr="000052E5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Opportunities,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Leads,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Campaign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Reports.</w:t>
      </w:r>
    </w:p>
    <w:p w14:paraId="524E8BA7" w14:textId="77777777" w:rsidR="00360313" w:rsidRPr="000052E5" w:rsidRDefault="00644FF9">
      <w:pPr>
        <w:spacing w:before="1" w:line="260" w:lineRule="auto"/>
        <w:ind w:left="116" w:right="28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objects, Tabs,</w:t>
      </w:r>
      <w:r w:rsidRPr="000052E5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Workflows,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Reports,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triggers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 xml:space="preserve">validation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application.</w:t>
      </w:r>
    </w:p>
    <w:p w14:paraId="2A5064AE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templates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Text,</w:t>
      </w:r>
      <w:r w:rsidRPr="000052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HTML</w:t>
      </w:r>
      <w:r w:rsidRPr="000052E5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VisualForce</w:t>
      </w:r>
      <w:r w:rsidRPr="000052E5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necessary 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application.</w:t>
      </w:r>
    </w:p>
    <w:p w14:paraId="693326F9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A6B0E6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144722" w14:textId="77777777" w:rsidR="00360313" w:rsidRPr="000052E5" w:rsidRDefault="00644FF9">
      <w:pPr>
        <w:spacing w:line="260" w:lineRule="auto"/>
        <w:ind w:left="116" w:right="132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Analyzed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Profiles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required</w:t>
      </w:r>
      <w:r w:rsidRPr="000052E5">
        <w:rPr>
          <w:rFonts w:asciiTheme="minorHAnsi" w:hAnsiTheme="minorHAnsi" w:cstheme="minorHAnsi"/>
          <w:spacing w:val="-25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needs</w:t>
      </w:r>
      <w:r w:rsidRPr="000052E5">
        <w:rPr>
          <w:rFonts w:asciiTheme="minorHAnsi" w:hAnsiTheme="minorHAnsi" w:cstheme="minorHAnsi"/>
          <w:spacing w:val="14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Object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level,</w:t>
      </w:r>
      <w:r w:rsidRPr="000052E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Record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security.</w:t>
      </w:r>
    </w:p>
    <w:p w14:paraId="2CF9A24B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validate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application.</w:t>
      </w:r>
    </w:p>
    <w:p w14:paraId="7FD3E0E6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Customized</w:t>
      </w:r>
      <w:r w:rsidRPr="000052E5">
        <w:rPr>
          <w:rFonts w:asciiTheme="minorHAnsi" w:hAnsiTheme="minorHAnsi" w:cstheme="minorHAnsi"/>
          <w:spacing w:val="-2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3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Salesforce.com</w:t>
      </w:r>
      <w:r w:rsidRPr="000052E5">
        <w:rPr>
          <w:rFonts w:asciiTheme="minorHAnsi" w:hAnsiTheme="minorHAnsi" w:cstheme="minorHAnsi"/>
          <w:spacing w:val="-1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Standard</w:t>
      </w:r>
      <w:r w:rsidRPr="000052E5">
        <w:rPr>
          <w:rFonts w:asciiTheme="minorHAnsi" w:hAnsiTheme="minorHAnsi" w:cstheme="minorHAnsi"/>
          <w:spacing w:val="8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objects.</w:t>
      </w:r>
    </w:p>
    <w:p w14:paraId="7E67C698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report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types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generated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report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report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types.</w:t>
      </w:r>
    </w:p>
    <w:p w14:paraId="6E3ABCE9" w14:textId="77777777" w:rsidR="00360313" w:rsidRPr="000052E5" w:rsidRDefault="00644FF9">
      <w:pPr>
        <w:spacing w:before="24" w:line="260" w:lineRule="auto"/>
        <w:ind w:left="116" w:right="638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Good 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Salesforce.com</w:t>
      </w:r>
      <w:r w:rsidRPr="000052E5">
        <w:rPr>
          <w:rFonts w:asciiTheme="minorHAnsi" w:hAnsiTheme="minorHAnsi" w:cstheme="minorHAnsi"/>
          <w:spacing w:val="61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Configuration</w:t>
      </w:r>
      <w:r w:rsidRPr="000052E5">
        <w:rPr>
          <w:rFonts w:asciiTheme="minorHAnsi" w:hAnsiTheme="minorHAnsi" w:cstheme="minorHAnsi"/>
          <w:spacing w:val="-25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roles,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profiles,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accounts,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role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hierarchies, sharing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record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permissions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provide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 xml:space="preserve">shared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access</w:t>
      </w:r>
      <w:r w:rsidRPr="000052E5">
        <w:rPr>
          <w:rFonts w:asciiTheme="minorHAnsi" w:hAnsiTheme="minorHAnsi" w:cstheme="minorHAnsi"/>
          <w:spacing w:val="34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among</w:t>
      </w:r>
      <w:r w:rsidRPr="000052E5">
        <w:rPr>
          <w:rFonts w:asciiTheme="minorHAnsi" w:hAnsiTheme="minorHAnsi" w:cstheme="minorHAnsi"/>
          <w:spacing w:val="-29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different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users.</w:t>
      </w:r>
    </w:p>
    <w:p w14:paraId="5E6E350C" w14:textId="77777777" w:rsidR="00360313" w:rsidRPr="000052E5" w:rsidRDefault="00644FF9">
      <w:pPr>
        <w:spacing w:before="1" w:line="260" w:lineRule="auto"/>
        <w:ind w:left="116" w:right="131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Experience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solving</w:t>
      </w:r>
      <w:r w:rsidRPr="000052E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gaps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Business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requirements.</w:t>
      </w:r>
    </w:p>
    <w:p w14:paraId="44F5F7AF" w14:textId="77777777" w:rsidR="00360313" w:rsidRPr="000052E5" w:rsidRDefault="00644FF9">
      <w:pPr>
        <w:spacing w:before="1" w:line="260" w:lineRule="auto"/>
        <w:ind w:left="116" w:right="27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Classes,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controllers 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visual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force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pages,</w:t>
      </w:r>
      <w:r w:rsidRPr="000052E5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acquired</w:t>
      </w:r>
      <w:r w:rsidRPr="000052E5">
        <w:rPr>
          <w:rFonts w:asciiTheme="minorHAnsi" w:hAnsiTheme="minorHAnsi" w:cstheme="minorHAnsi"/>
          <w:spacing w:val="-26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new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licenses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assigned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toll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free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numbers.</w:t>
      </w:r>
    </w:p>
    <w:p w14:paraId="2B2BC4C0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loader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adding,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updating,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deleting,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exporting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data.</w:t>
      </w:r>
    </w:p>
    <w:p w14:paraId="4927BADD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Eclipse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building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scripts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deployment</w:t>
      </w:r>
    </w:p>
    <w:p w14:paraId="14388435" w14:textId="77777777" w:rsidR="00360313" w:rsidRPr="000052E5" w:rsidRDefault="00644FF9">
      <w:pPr>
        <w:spacing w:before="24" w:line="260" w:lineRule="auto"/>
        <w:ind w:left="116" w:right="1083" w:firstLine="318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Documented</w:t>
      </w:r>
      <w:r w:rsidRPr="000052E5">
        <w:rPr>
          <w:rFonts w:asciiTheme="minorHAnsi" w:hAnsiTheme="minorHAnsi" w:cstheme="minorHAnsi"/>
          <w:spacing w:val="-25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force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fundamentals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easy</w:t>
      </w:r>
      <w:r w:rsidRPr="000052E5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understanding</w:t>
      </w:r>
      <w:r w:rsidRPr="000052E5">
        <w:rPr>
          <w:rFonts w:asciiTheme="minorHAnsi" w:hAnsiTheme="minorHAnsi" w:cstheme="minorHAnsi"/>
          <w:spacing w:val="-28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navigation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29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users</w:t>
      </w:r>
    </w:p>
    <w:p w14:paraId="5734A983" w14:textId="77777777" w:rsidR="00360313" w:rsidRPr="000052E5" w:rsidRDefault="0036031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A57F2A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42E35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6D7CA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54AF05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CB392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D051A" w14:textId="77777777" w:rsidR="00360313" w:rsidRPr="000052E5" w:rsidRDefault="00644FF9">
      <w:pPr>
        <w:spacing w:before="19" w:line="260" w:lineRule="auto"/>
        <w:ind w:left="116" w:right="43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7"/>
          <w:sz w:val="22"/>
          <w:szCs w:val="22"/>
        </w:rPr>
        <w:t>Environment:</w:t>
      </w:r>
      <w:r w:rsidRPr="000052E5">
        <w:rPr>
          <w:rFonts w:asciiTheme="minorHAnsi" w:hAnsiTheme="minorHAnsi" w:cstheme="minorHAnsi"/>
          <w:spacing w:val="8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Access,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UML,</w:t>
      </w:r>
      <w:r w:rsidRPr="000052E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Visio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2008,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Microsoft</w:t>
      </w:r>
      <w:r w:rsidRPr="000052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Office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2008,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Project,</w:t>
      </w:r>
      <w:r w:rsidRPr="000052E5">
        <w:rPr>
          <w:rFonts w:asciiTheme="minorHAnsi" w:hAnsiTheme="minorHAnsi" w:cstheme="minorHAnsi"/>
          <w:spacing w:val="25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Visual </w:t>
      </w:r>
      <w:r w:rsidRPr="000052E5">
        <w:rPr>
          <w:rFonts w:asciiTheme="minorHAnsi" w:hAnsiTheme="minorHAnsi" w:cstheme="minorHAnsi"/>
          <w:sz w:val="22"/>
          <w:szCs w:val="22"/>
        </w:rPr>
        <w:t>Studio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2008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professional,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Expression </w:t>
      </w:r>
      <w:r w:rsidRPr="000052E5">
        <w:rPr>
          <w:rFonts w:asciiTheme="minorHAnsi" w:hAnsiTheme="minorHAnsi" w:cstheme="minorHAnsi"/>
          <w:sz w:val="22"/>
          <w:szCs w:val="22"/>
        </w:rPr>
        <w:t xml:space="preserve">2008,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Visual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Source</w:t>
      </w:r>
      <w:r w:rsidRPr="000052E5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Safe,</w:t>
      </w:r>
      <w:r w:rsidRPr="000052E5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Salesforce.com,</w:t>
      </w:r>
      <w:r w:rsidRPr="000052E5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Apex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Classes,</w:t>
      </w:r>
      <w:r w:rsidRPr="000052E5">
        <w:rPr>
          <w:rFonts w:asciiTheme="minorHAnsi" w:hAnsiTheme="minorHAnsi" w:cstheme="minorHAnsi"/>
          <w:spacing w:val="6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VisualForce</w:t>
      </w:r>
      <w:r w:rsidRPr="000052E5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Pages,</w:t>
      </w:r>
      <w:r w:rsidRPr="000052E5">
        <w:rPr>
          <w:rFonts w:asciiTheme="minorHAnsi" w:hAnsiTheme="minorHAnsi" w:cstheme="minorHAnsi"/>
          <w:spacing w:val="6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Loader,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Alerts,</w:t>
      </w:r>
      <w:r w:rsidRPr="000052E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Approvals,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Sharing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Reports,</w:t>
      </w:r>
      <w:r w:rsidRPr="000052E5">
        <w:rPr>
          <w:rFonts w:asciiTheme="minorHAnsi" w:hAnsiTheme="minorHAnsi" w:cstheme="minorHAnsi"/>
          <w:spacing w:val="-9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Standard</w:t>
      </w:r>
      <w:r w:rsidRPr="000052E5">
        <w:rPr>
          <w:rFonts w:asciiTheme="minorHAnsi" w:hAnsiTheme="minorHAnsi" w:cstheme="minorHAnsi"/>
          <w:spacing w:val="8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Objects, Tabs,</w:t>
      </w:r>
      <w:r w:rsidRPr="000052E5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Templates,</w:t>
      </w:r>
      <w:r w:rsidRPr="000052E5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Roles,</w:t>
      </w:r>
      <w:r w:rsidRPr="000052E5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Profiles, </w:t>
      </w:r>
      <w:r w:rsidRPr="000052E5">
        <w:rPr>
          <w:rFonts w:asciiTheme="minorHAnsi" w:hAnsiTheme="minorHAnsi" w:cstheme="minorHAnsi"/>
          <w:sz w:val="22"/>
          <w:szCs w:val="22"/>
        </w:rPr>
        <w:t>HTML,</w:t>
      </w:r>
      <w:r w:rsidRPr="000052E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Force.com</w:t>
      </w:r>
      <w:r w:rsidRPr="000052E5">
        <w:rPr>
          <w:rFonts w:asciiTheme="minorHAnsi" w:hAnsiTheme="minorHAnsi" w:cstheme="minorHAnsi"/>
          <w:spacing w:val="54"/>
          <w:w w:val="10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IDE..</w:t>
      </w:r>
    </w:p>
    <w:p w14:paraId="3A99B885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648ACB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17DA7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2551EA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43E73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9C7D58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5"/>
          <w:sz w:val="22"/>
          <w:szCs w:val="22"/>
        </w:rPr>
        <w:t>Confidential,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Dallas,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TX</w:t>
      </w:r>
      <w:r w:rsidRPr="000052E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Apr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’07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-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Dec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‘08</w:t>
      </w:r>
    </w:p>
    <w:p w14:paraId="7A818251" w14:textId="77777777" w:rsidR="00360313" w:rsidRPr="000052E5" w:rsidRDefault="00644FF9">
      <w:pPr>
        <w:spacing w:before="24"/>
        <w:ind w:left="52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9"/>
          <w:sz w:val="22"/>
          <w:szCs w:val="22"/>
        </w:rPr>
        <w:t>Business/Systems</w:t>
      </w:r>
      <w:r w:rsidRPr="000052E5">
        <w:rPr>
          <w:rFonts w:asciiTheme="minorHAnsi" w:hAnsiTheme="minorHAnsi" w:cstheme="minorHAnsi"/>
          <w:spacing w:val="6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Analyst</w:t>
      </w:r>
    </w:p>
    <w:p w14:paraId="5571461A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59B23D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BAEB7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8E1F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31AC7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B2A5CD" w14:textId="77777777" w:rsidR="00360313" w:rsidRPr="000052E5" w:rsidRDefault="00644FF9">
      <w:pPr>
        <w:spacing w:line="260" w:lineRule="auto"/>
        <w:ind w:left="116" w:right="35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>Bank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America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Home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Loans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is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mortgage </w:t>
      </w:r>
      <w:r w:rsidRPr="000052E5">
        <w:rPr>
          <w:rFonts w:asciiTheme="minorHAnsi" w:hAnsiTheme="minorHAnsi" w:cstheme="minorHAnsi"/>
          <w:sz w:val="22"/>
          <w:szCs w:val="22"/>
        </w:rPr>
        <w:t>unit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Bank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America. 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Mortgage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Banking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at </w:t>
      </w:r>
      <w:r w:rsidRPr="000052E5">
        <w:rPr>
          <w:rFonts w:asciiTheme="minorHAnsi" w:hAnsiTheme="minorHAnsi" w:cstheme="minorHAnsi"/>
          <w:sz w:val="22"/>
          <w:szCs w:val="22"/>
        </w:rPr>
        <w:t>BOA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originates,</w:t>
      </w:r>
      <w:r w:rsidRPr="000052E5">
        <w:rPr>
          <w:rFonts w:asciiTheme="minorHAnsi" w:hAnsiTheme="minorHAnsi" w:cstheme="minorHAnsi"/>
          <w:spacing w:val="-2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purchases,</w:t>
      </w:r>
      <w:r w:rsidRPr="000052E5">
        <w:rPr>
          <w:rFonts w:asciiTheme="minorHAnsi" w:hAnsiTheme="minorHAnsi" w:cstheme="minorHAnsi"/>
          <w:spacing w:val="40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securitizes,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services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mortgages.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number </w:t>
      </w:r>
      <w:r w:rsidRPr="000052E5">
        <w:rPr>
          <w:rFonts w:asciiTheme="minorHAnsi" w:hAnsiTheme="minorHAnsi" w:cstheme="minorHAnsi"/>
          <w:sz w:val="22"/>
          <w:szCs w:val="22"/>
        </w:rPr>
        <w:t xml:space="preserve">of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projects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Mortgage</w:t>
      </w:r>
      <w:r w:rsidRPr="000052E5">
        <w:rPr>
          <w:rFonts w:asciiTheme="minorHAnsi" w:hAnsiTheme="minorHAnsi" w:cstheme="minorHAnsi"/>
          <w:spacing w:val="-28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Fulfillment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Technology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(MSFT)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Mortgage</w:t>
      </w:r>
      <w:r w:rsidRPr="000052E5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Servicing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Technology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(MST)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teams.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project  was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match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conditions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Bank’s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 xml:space="preserve">Underwriting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engine </w:t>
      </w:r>
      <w:r w:rsidRPr="000052E5">
        <w:rPr>
          <w:rFonts w:asciiTheme="minorHAnsi" w:hAnsiTheme="minorHAnsi" w:cstheme="minorHAnsi"/>
          <w:sz w:val="22"/>
          <w:szCs w:val="22"/>
        </w:rPr>
        <w:t>(CLUES)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those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Fannie </w:t>
      </w:r>
      <w:r w:rsidRPr="000052E5">
        <w:rPr>
          <w:rFonts w:asciiTheme="minorHAnsi" w:hAnsiTheme="minorHAnsi" w:cstheme="minorHAnsi"/>
          <w:sz w:val="22"/>
          <w:szCs w:val="22"/>
        </w:rPr>
        <w:t>Mae’s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Freddie </w:t>
      </w:r>
      <w:r w:rsidRPr="000052E5">
        <w:rPr>
          <w:rFonts w:asciiTheme="minorHAnsi" w:hAnsiTheme="minorHAnsi" w:cstheme="minorHAnsi"/>
          <w:sz w:val="22"/>
          <w:szCs w:val="22"/>
        </w:rPr>
        <w:t>Mac’s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automated</w:t>
      </w:r>
      <w:r w:rsidRPr="000052E5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 xml:space="preserve">underwriting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engines,</w:t>
      </w:r>
      <w:r w:rsidRPr="000052E5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Desktop</w:t>
      </w:r>
      <w:r w:rsidRPr="000052E5">
        <w:rPr>
          <w:rFonts w:asciiTheme="minorHAnsi" w:hAnsiTheme="minorHAnsi" w:cstheme="minorHAnsi"/>
          <w:spacing w:val="-16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Underwriter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(DU)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Loan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Processor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(LP)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respectively.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This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was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crucial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to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ensure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that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bank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was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able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sell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its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mortgages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big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investors.</w:t>
      </w:r>
    </w:p>
    <w:p w14:paraId="618F8F73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B7F10D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698D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1276E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684CF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E7447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719FB6F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3BD0A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C0F1FB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1101D6C" w14:textId="77777777" w:rsidR="00360313" w:rsidRPr="000052E5" w:rsidRDefault="00644FF9">
      <w:pPr>
        <w:spacing w:line="260" w:lineRule="auto"/>
        <w:ind w:left="116" w:right="12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Liaison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between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client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technology</w:t>
      </w:r>
      <w:r w:rsidRPr="000052E5">
        <w:rPr>
          <w:rFonts w:asciiTheme="minorHAnsi" w:hAnsiTheme="minorHAnsi" w:cstheme="minorHAnsi"/>
          <w:spacing w:val="-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team—developers,</w:t>
      </w:r>
      <w:r w:rsidRPr="000052E5">
        <w:rPr>
          <w:rFonts w:asciiTheme="minorHAnsi" w:hAnsiTheme="minorHAnsi" w:cstheme="minorHAnsi"/>
          <w:spacing w:val="3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system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architecture,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QA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Testers</w:t>
      </w:r>
    </w:p>
    <w:p w14:paraId="2245A029" w14:textId="77777777" w:rsidR="00360313" w:rsidRPr="000052E5" w:rsidRDefault="00644FF9">
      <w:pPr>
        <w:spacing w:before="1" w:line="260" w:lineRule="auto"/>
        <w:ind w:left="116" w:right="136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Gather</w:t>
      </w:r>
      <w:r w:rsidRPr="000052E5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requirements </w:t>
      </w:r>
      <w:r w:rsidRPr="000052E5">
        <w:rPr>
          <w:rFonts w:asciiTheme="minorHAnsi" w:hAnsiTheme="minorHAnsi" w:cstheme="minorHAnsi"/>
          <w:sz w:val="22"/>
          <w:szCs w:val="22"/>
        </w:rPr>
        <w:t xml:space="preserve">through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interviews 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client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referring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existing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documentation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procedures</w:t>
      </w:r>
    </w:p>
    <w:p w14:paraId="641E1C42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Translate</w:t>
      </w:r>
      <w:r w:rsidRPr="000052E5">
        <w:rPr>
          <w:rFonts w:asciiTheme="minorHAnsi" w:hAnsiTheme="minorHAnsi" w:cstheme="minorHAnsi"/>
          <w:spacing w:val="-10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into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functional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specifications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creating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High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Level</w:t>
      </w:r>
    </w:p>
    <w:p w14:paraId="722F083C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Design </w:t>
      </w:r>
      <w:r w:rsidRPr="000052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documents</w:t>
      </w:r>
    </w:p>
    <w:p w14:paraId="115BD418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Perform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GAP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Analysis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‘as-is’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‘to-be’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system</w:t>
      </w:r>
    </w:p>
    <w:p w14:paraId="0AE45E96" w14:textId="77777777" w:rsidR="00360313" w:rsidRPr="000052E5" w:rsidRDefault="00644FF9">
      <w:pPr>
        <w:spacing w:before="24" w:line="260" w:lineRule="auto"/>
        <w:ind w:left="116" w:right="643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Extensively</w:t>
      </w:r>
      <w:r w:rsidRPr="000052E5">
        <w:rPr>
          <w:rFonts w:asciiTheme="minorHAnsi" w:hAnsiTheme="minorHAnsi" w:cstheme="minorHAnsi"/>
          <w:spacing w:val="-2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engaged</w:t>
      </w:r>
      <w:r w:rsidRPr="000052E5">
        <w:rPr>
          <w:rFonts w:asciiTheme="minorHAnsi" w:hAnsiTheme="minorHAnsi" w:cstheme="minorHAnsi"/>
          <w:spacing w:val="5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managing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SharePoint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create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structured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logical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document</w:t>
      </w:r>
      <w:r w:rsidRPr="000052E5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repository</w:t>
      </w:r>
    </w:p>
    <w:p w14:paraId="760D4701" w14:textId="77777777" w:rsidR="00360313" w:rsidRPr="000052E5" w:rsidRDefault="00644FF9">
      <w:pPr>
        <w:spacing w:before="1" w:line="260" w:lineRule="auto"/>
        <w:ind w:left="116" w:right="111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Create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Flow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diagrams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flow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diagrams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facilitate</w:t>
      </w:r>
      <w:r w:rsidRPr="000052E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better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system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understanding</w:t>
      </w:r>
    </w:p>
    <w:p w14:paraId="7669D923" w14:textId="77777777" w:rsidR="00360313" w:rsidRPr="000052E5" w:rsidRDefault="00644FF9">
      <w:pPr>
        <w:spacing w:before="1" w:line="260" w:lineRule="auto"/>
        <w:ind w:left="116" w:right="68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Responsible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redesigning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95"/>
          <w:sz w:val="22"/>
          <w:szCs w:val="22"/>
        </w:rPr>
        <w:t>Artificial</w:t>
      </w:r>
      <w:r w:rsidRPr="000052E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Intelligence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(AI)</w:t>
      </w:r>
      <w:r w:rsidRPr="000052E5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SharePoint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make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it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more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user-friendly</w:t>
      </w:r>
    </w:p>
    <w:p w14:paraId="55BC0395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Conduct</w:t>
      </w:r>
      <w:r w:rsidRPr="000052E5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surveys</w:t>
      </w:r>
      <w:r w:rsidRPr="000052E5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interviews 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identify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1"/>
          <w:sz w:val="22"/>
          <w:szCs w:val="22"/>
        </w:rPr>
        <w:t>areas</w:t>
      </w:r>
      <w:r w:rsidRPr="000052E5">
        <w:rPr>
          <w:rFonts w:asciiTheme="minorHAnsi" w:hAnsiTheme="minorHAnsi" w:cstheme="minorHAnsi"/>
          <w:spacing w:val="-6"/>
          <w:w w:val="1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improvement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SharePoint</w:t>
      </w:r>
    </w:p>
    <w:p w14:paraId="28E24C50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Design </w:t>
      </w:r>
      <w:r w:rsidRPr="000052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wireframes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Visio</w:t>
      </w:r>
    </w:p>
    <w:p w14:paraId="0C966318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closely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manager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keep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track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timeline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budgeting</w:t>
      </w:r>
    </w:p>
    <w:p w14:paraId="006454E2" w14:textId="77777777" w:rsidR="00360313" w:rsidRPr="000052E5" w:rsidRDefault="00644FF9">
      <w:pPr>
        <w:spacing w:before="24" w:line="260" w:lineRule="auto"/>
        <w:ind w:left="116" w:right="1338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Create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weekly</w:t>
      </w:r>
      <w:r w:rsidRPr="000052E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status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report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track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progress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observe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bottlenecks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review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top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management</w:t>
      </w:r>
    </w:p>
    <w:p w14:paraId="24190851" w14:textId="77777777" w:rsidR="00360313" w:rsidRPr="000052E5" w:rsidRDefault="00644FF9">
      <w:pPr>
        <w:spacing w:before="1" w:line="260" w:lineRule="auto"/>
        <w:ind w:left="116" w:right="217" w:firstLine="318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Oversaw</w:t>
      </w:r>
      <w:r w:rsidRPr="000052E5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corporate</w:t>
      </w:r>
      <w:r w:rsidRPr="000052E5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compliance</w:t>
      </w:r>
      <w:r w:rsidRPr="000052E5">
        <w:rPr>
          <w:rFonts w:asciiTheme="minorHAnsi" w:hAnsiTheme="minorHAnsi" w:cstheme="minorHAnsi"/>
          <w:spacing w:val="-1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requirements:</w:t>
      </w:r>
      <w:r w:rsidRPr="000052E5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analyzed</w:t>
      </w:r>
      <w:r w:rsidRPr="000052E5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identify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communicate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around </w:t>
      </w:r>
      <w:r w:rsidRPr="000052E5">
        <w:rPr>
          <w:rFonts w:asciiTheme="minorHAnsi" w:hAnsiTheme="minorHAnsi" w:cstheme="minorHAnsi"/>
          <w:sz w:val="22"/>
          <w:szCs w:val="22"/>
        </w:rPr>
        <w:t>700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impacted</w:t>
      </w:r>
      <w:r w:rsidRPr="000052E5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users,</w:t>
      </w:r>
      <w:r w:rsidRPr="000052E5">
        <w:rPr>
          <w:rFonts w:asciiTheme="minorHAnsi" w:hAnsiTheme="minorHAnsi" w:cstheme="minorHAnsi"/>
          <w:spacing w:val="2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then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tracking</w:t>
      </w:r>
      <w:r w:rsidRPr="000052E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managing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responses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ensure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70%</w:t>
      </w:r>
    </w:p>
    <w:p w14:paraId="6F60D754" w14:textId="77777777" w:rsidR="00360313" w:rsidRPr="000052E5" w:rsidRDefault="003603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13199D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E6BAC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7FB4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0636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1791A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CF8D65" w14:textId="77777777" w:rsidR="00360313" w:rsidRPr="000052E5" w:rsidRDefault="00644FF9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09"/>
          <w:sz w:val="22"/>
          <w:szCs w:val="22"/>
        </w:rPr>
        <w:t>compliance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before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restricting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2"/>
          <w:sz w:val="22"/>
          <w:szCs w:val="22"/>
        </w:rPr>
        <w:t>access</w:t>
      </w:r>
      <w:r w:rsidRPr="000052E5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Disaster</w:t>
      </w:r>
      <w:r w:rsidRPr="000052E5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Recovery</w:t>
      </w:r>
      <w:r w:rsidRPr="000052E5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Environment</w:t>
      </w:r>
    </w:p>
    <w:p w14:paraId="36704950" w14:textId="77777777" w:rsidR="00360313" w:rsidRPr="000052E5" w:rsidRDefault="00644FF9">
      <w:pPr>
        <w:spacing w:before="24" w:line="260" w:lineRule="auto"/>
        <w:ind w:left="116" w:right="39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Executed </w:t>
      </w:r>
      <w:r w:rsidRPr="000052E5">
        <w:rPr>
          <w:rFonts w:asciiTheme="minorHAnsi" w:hAnsiTheme="minorHAnsi" w:cstheme="minorHAnsi"/>
          <w:sz w:val="22"/>
          <w:szCs w:val="22"/>
        </w:rPr>
        <w:t>migration</w:t>
      </w:r>
      <w:r w:rsidRPr="000052E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from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AS400PL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HALS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Platform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oversaw support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users</w:t>
      </w:r>
      <w:r w:rsidRPr="000052E5">
        <w:rPr>
          <w:rFonts w:asciiTheme="minorHAnsi" w:hAnsiTheme="minorHAnsi" w:cstheme="minorHAnsi"/>
          <w:spacing w:val="7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logging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issues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behalf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users</w:t>
      </w:r>
    </w:p>
    <w:p w14:paraId="0CB95204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Tracked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user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responses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keep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count  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direct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issues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support</w:t>
      </w:r>
      <w:r w:rsidRPr="000052E5">
        <w:rPr>
          <w:rFonts w:asciiTheme="minorHAnsi" w:hAnsiTheme="minorHAnsi" w:cstheme="minorHAnsi"/>
          <w:spacing w:val="-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team</w:t>
      </w:r>
    </w:p>
    <w:p w14:paraId="3C8C0FA9" w14:textId="77777777" w:rsidR="00360313" w:rsidRPr="000052E5" w:rsidRDefault="00644FF9">
      <w:pPr>
        <w:spacing w:before="24" w:line="260" w:lineRule="auto"/>
        <w:ind w:left="116" w:right="71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Create</w:t>
      </w:r>
      <w:r w:rsidRPr="000052E5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Production</w:t>
      </w:r>
      <w:r w:rsidRPr="000052E5">
        <w:rPr>
          <w:rFonts w:asciiTheme="minorHAnsi" w:hAnsiTheme="minorHAnsi" w:cstheme="minorHAnsi"/>
          <w:spacing w:val="-2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Support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Handbooks</w:t>
      </w:r>
      <w:r w:rsidRPr="000052E5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3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part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Case</w:t>
      </w:r>
      <w:r w:rsidRPr="000052E5">
        <w:rPr>
          <w:rFonts w:asciiTheme="minorHAnsi" w:hAnsiTheme="minorHAnsi" w:cstheme="minorHAnsi"/>
          <w:spacing w:val="32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Management</w:t>
      </w:r>
      <w:r w:rsidRPr="000052E5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initiative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Vendor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provide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3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Support</w:t>
      </w:r>
    </w:p>
    <w:p w14:paraId="6441A6AD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Communicate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Vendor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Managers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establish</w:t>
      </w:r>
      <w:r w:rsidRPr="000052E5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communication</w:t>
      </w:r>
      <w:r w:rsidRPr="000052E5">
        <w:rPr>
          <w:rFonts w:asciiTheme="minorHAnsi" w:hAnsiTheme="minorHAnsi" w:cstheme="minorHAnsi"/>
          <w:spacing w:val="-29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channels</w:t>
      </w:r>
      <w:r w:rsidRPr="000052E5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different</w:t>
      </w:r>
    </w:p>
    <w:p w14:paraId="45A42459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>Vendor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Applications</w:t>
      </w:r>
    </w:p>
    <w:p w14:paraId="45133A95" w14:textId="77777777" w:rsidR="00360313" w:rsidRPr="000052E5" w:rsidRDefault="00644FF9">
      <w:pPr>
        <w:spacing w:before="24" w:line="260" w:lineRule="auto"/>
        <w:ind w:left="116" w:right="65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Identify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communicate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Vendor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points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contact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retrieve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 xml:space="preserve">crucial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support</w:t>
      </w:r>
      <w:r w:rsidRPr="000052E5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information</w:t>
      </w:r>
    </w:p>
    <w:p w14:paraId="0DBB2E37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Document</w:t>
      </w:r>
      <w:r w:rsidRPr="000052E5">
        <w:rPr>
          <w:rFonts w:asciiTheme="minorHAnsi" w:hAnsiTheme="minorHAnsi" w:cstheme="minorHAnsi"/>
          <w:spacing w:val="-2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procedures</w:t>
      </w:r>
      <w:r w:rsidRPr="000052E5">
        <w:rPr>
          <w:rFonts w:asciiTheme="minorHAnsi" w:hAnsiTheme="minorHAnsi" w:cstheme="minorHAnsi"/>
          <w:spacing w:val="32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engage</w:t>
      </w:r>
      <w:r w:rsidRPr="000052E5">
        <w:rPr>
          <w:rFonts w:asciiTheme="minorHAnsi" w:hAnsiTheme="minorHAnsi" w:cstheme="minorHAnsi"/>
          <w:spacing w:val="19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vendors</w:t>
      </w:r>
      <w:r w:rsidRPr="000052E5">
        <w:rPr>
          <w:rFonts w:asciiTheme="minorHAnsi" w:hAnsiTheme="minorHAnsi" w:cstheme="minorHAnsi"/>
          <w:spacing w:val="-17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3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Support</w:t>
      </w:r>
    </w:p>
    <w:p w14:paraId="60E89D6A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Liaison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between</w:t>
      </w:r>
      <w:r w:rsidRPr="000052E5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Access</w:t>
      </w:r>
      <w:r w:rsidRPr="000052E5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Management</w:t>
      </w:r>
      <w:r w:rsidRPr="000052E5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3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Support—involved</w:t>
      </w:r>
      <w:r w:rsidRPr="000052E5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Case</w:t>
      </w:r>
    </w:p>
    <w:p w14:paraId="56EBD681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Management </w:t>
      </w:r>
      <w:r w:rsidRPr="000052E5">
        <w:rPr>
          <w:rFonts w:asciiTheme="minorHAnsi" w:hAnsiTheme="minorHAnsi" w:cstheme="minorHAnsi"/>
          <w:sz w:val="22"/>
          <w:szCs w:val="22"/>
        </w:rPr>
        <w:t>Initiative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part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New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BAC</w:t>
      </w:r>
    </w:p>
    <w:p w14:paraId="3090FB64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Executed</w:t>
      </w:r>
      <w:r w:rsidRPr="000052E5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Deployment</w:t>
      </w:r>
      <w:r w:rsidRPr="000052E5">
        <w:rPr>
          <w:rFonts w:asciiTheme="minorHAnsi" w:hAnsiTheme="minorHAnsi" w:cstheme="minorHAnsi"/>
          <w:spacing w:val="-2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8000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associates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into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CRM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Roles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become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OCC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(Office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the</w:t>
      </w:r>
    </w:p>
    <w:p w14:paraId="4508EDB7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Comptroller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Currency)</w:t>
      </w:r>
      <w:r w:rsidRPr="000052E5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Compliant</w:t>
      </w:r>
    </w:p>
    <w:p w14:paraId="02945CC7" w14:textId="77777777" w:rsidR="00360313" w:rsidRPr="000052E5" w:rsidRDefault="00644FF9">
      <w:pPr>
        <w:spacing w:before="24" w:line="260" w:lineRule="auto"/>
        <w:ind w:left="116" w:right="23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Extensively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office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communicator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Live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Meeting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conduct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 xml:space="preserve">participate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meetings</w:t>
      </w:r>
    </w:p>
    <w:p w14:paraId="10B7E2DC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986DDF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FE985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25FC7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53656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660A24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6"/>
          <w:sz w:val="22"/>
          <w:szCs w:val="22"/>
        </w:rPr>
        <w:t>Confidential,</w:t>
      </w:r>
      <w:r w:rsidRPr="000052E5">
        <w:rPr>
          <w:rFonts w:asciiTheme="minorHAnsi" w:hAnsiTheme="minorHAnsi" w:cstheme="minorHAnsi"/>
          <w:spacing w:val="-15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Michigan</w:t>
      </w:r>
      <w:r w:rsidRPr="000052E5">
        <w:rPr>
          <w:rFonts w:asciiTheme="minorHAnsi" w:hAnsiTheme="minorHAnsi" w:cstheme="minorHAnsi"/>
          <w:spacing w:val="-30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Sep</w:t>
      </w:r>
      <w:r w:rsidRPr="000052E5">
        <w:rPr>
          <w:rFonts w:asciiTheme="minorHAnsi" w:hAnsiTheme="minorHAnsi" w:cstheme="minorHAnsi"/>
          <w:spacing w:val="19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‘06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–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Mar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‘07</w:t>
      </w:r>
    </w:p>
    <w:p w14:paraId="229FEC4F" w14:textId="77777777" w:rsidR="00360313" w:rsidRPr="000052E5" w:rsidRDefault="00644FF9">
      <w:pPr>
        <w:spacing w:before="24"/>
        <w:ind w:left="52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9"/>
          <w:sz w:val="22"/>
          <w:szCs w:val="22"/>
        </w:rPr>
        <w:t>Senior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Business/Systems</w:t>
      </w:r>
      <w:r w:rsidRPr="000052E5">
        <w:rPr>
          <w:rFonts w:asciiTheme="minorHAnsi" w:hAnsiTheme="minorHAnsi" w:cstheme="minorHAnsi"/>
          <w:spacing w:val="6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Analyst</w:t>
      </w:r>
    </w:p>
    <w:p w14:paraId="6C395562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E8D83C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04D71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BC3B9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46C61A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AC0C5" w14:textId="77777777" w:rsidR="00360313" w:rsidRPr="000052E5" w:rsidRDefault="00644FF9">
      <w:pPr>
        <w:spacing w:line="260" w:lineRule="auto"/>
        <w:ind w:left="116" w:right="18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Confidential 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need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migrate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Marketing/Sales</w:t>
      </w:r>
      <w:r w:rsidRPr="000052E5">
        <w:rPr>
          <w:rFonts w:asciiTheme="minorHAnsi" w:hAnsiTheme="minorHAnsi" w:cstheme="minorHAnsi"/>
          <w:spacing w:val="-1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SFDC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from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existing  Oracle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2"/>
          <w:sz w:val="22"/>
          <w:szCs w:val="22"/>
        </w:rPr>
        <w:t xml:space="preserve">CRM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system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also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perform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opportunity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SFDC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instead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Siebel. </w:t>
      </w:r>
      <w:r w:rsidRPr="000052E5">
        <w:rPr>
          <w:rFonts w:asciiTheme="minorHAnsi" w:hAnsiTheme="minorHAnsi" w:cstheme="minorHAnsi"/>
          <w:sz w:val="22"/>
          <w:szCs w:val="22"/>
        </w:rPr>
        <w:t>SFDC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needs</w:t>
      </w:r>
      <w:r w:rsidRPr="000052E5">
        <w:rPr>
          <w:rFonts w:asciiTheme="minorHAnsi" w:hAnsiTheme="minorHAnsi" w:cstheme="minorHAnsi"/>
          <w:spacing w:val="32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to </w:t>
      </w:r>
      <w:r w:rsidRPr="000052E5">
        <w:rPr>
          <w:rFonts w:asciiTheme="minorHAnsi" w:hAnsiTheme="minorHAnsi" w:cstheme="minorHAnsi"/>
          <w:sz w:val="22"/>
          <w:szCs w:val="22"/>
        </w:rPr>
        <w:t>be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integrated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MDM</w:t>
      </w:r>
      <w:r w:rsidRPr="000052E5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account </w:t>
      </w:r>
      <w:r w:rsidRPr="000052E5">
        <w:rPr>
          <w:rFonts w:asciiTheme="minorHAnsi" w:hAnsiTheme="minorHAnsi" w:cstheme="minorHAnsi"/>
          <w:sz w:val="22"/>
          <w:szCs w:val="22"/>
        </w:rPr>
        <w:t>CMAT’ng</w:t>
      </w:r>
      <w:r w:rsidRPr="000052E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Integrate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Siebel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Opportunities,</w:t>
      </w:r>
      <w:r w:rsidRPr="000052E5">
        <w:rPr>
          <w:rFonts w:asciiTheme="minorHAnsi" w:hAnsiTheme="minorHAnsi" w:cstheme="minorHAnsi"/>
          <w:spacing w:val="-27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Quotes,</w:t>
      </w:r>
      <w:r w:rsidRPr="000052E5">
        <w:rPr>
          <w:rFonts w:asciiTheme="minorHAnsi" w:hAnsiTheme="minorHAnsi" w:cstheme="minorHAnsi"/>
          <w:spacing w:val="2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Sharing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teams</w:t>
      </w:r>
      <w:r w:rsidRPr="000052E5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FPVRs.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Eloqua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should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primary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source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of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Campaign/Lead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creation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should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integrated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SFDC.</w:t>
      </w:r>
    </w:p>
    <w:p w14:paraId="3B31F991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7400BC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101AB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DEE23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99F142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96C88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12558B7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D49AA3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3D5ED1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E6B5EA7" w14:textId="77777777" w:rsidR="00360313" w:rsidRPr="000052E5" w:rsidRDefault="00644FF9">
      <w:pPr>
        <w:spacing w:line="260" w:lineRule="auto"/>
        <w:ind w:left="116" w:right="9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Experience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daily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customer</w:t>
      </w:r>
      <w:r w:rsidRPr="000052E5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service </w:t>
      </w:r>
      <w:r w:rsidRPr="000052E5">
        <w:rPr>
          <w:rFonts w:asciiTheme="minorHAnsi" w:hAnsiTheme="minorHAnsi" w:cstheme="minorHAnsi"/>
          <w:sz w:val="22"/>
          <w:szCs w:val="22"/>
        </w:rPr>
        <w:t xml:space="preserve">through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telephone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 xml:space="preserve">communication.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Provided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basic, 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premier,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administrative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support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users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application.</w:t>
      </w:r>
    </w:p>
    <w:p w14:paraId="681B07A1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00098F5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F8D74D" w14:textId="77777777" w:rsidR="00360313" w:rsidRPr="000052E5" w:rsidRDefault="00644FF9">
      <w:pPr>
        <w:spacing w:line="260" w:lineRule="auto"/>
        <w:ind w:left="116" w:right="39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Conducted</w:t>
      </w:r>
      <w:r w:rsidRPr="000052E5">
        <w:rPr>
          <w:rFonts w:asciiTheme="minorHAnsi" w:hAnsiTheme="minorHAnsi" w:cstheme="minorHAnsi"/>
          <w:spacing w:val="2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administrative</w:t>
      </w:r>
      <w:r w:rsidRPr="000052E5">
        <w:rPr>
          <w:rFonts w:asciiTheme="minorHAnsi" w:hAnsiTheme="minorHAnsi" w:cstheme="minorHAnsi"/>
          <w:spacing w:val="-26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duties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which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include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working</w:t>
      </w:r>
      <w:r w:rsidRPr="000052E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C-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level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executives,</w:t>
      </w:r>
      <w:r w:rsidRPr="000052E5">
        <w:rPr>
          <w:rFonts w:asciiTheme="minorHAnsi" w:hAnsiTheme="minorHAnsi" w:cstheme="minorHAnsi"/>
          <w:spacing w:val="-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system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administrators,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users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gather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their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then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 xml:space="preserve">developing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customized</w:t>
      </w:r>
      <w:r w:rsidRPr="000052E5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solutions</w:t>
      </w:r>
      <w:r w:rsidRPr="000052E5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meet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their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needs</w:t>
      </w:r>
    </w:p>
    <w:p w14:paraId="22689F2F" w14:textId="77777777" w:rsidR="00360313" w:rsidRPr="000052E5" w:rsidRDefault="00644FF9">
      <w:pPr>
        <w:spacing w:before="1" w:line="260" w:lineRule="auto"/>
        <w:ind w:left="116" w:right="51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Interacted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operations,</w:t>
      </w:r>
      <w:r w:rsidRPr="000052E5">
        <w:rPr>
          <w:rFonts w:asciiTheme="minorHAnsi" w:hAnsiTheme="minorHAnsi" w:cstheme="minorHAnsi"/>
          <w:spacing w:val="-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understand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model,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gathering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requirements,</w:t>
      </w:r>
      <w:r w:rsidRPr="000052E5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communicated</w:t>
      </w:r>
      <w:r w:rsidRPr="000052E5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32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process,</w:t>
      </w:r>
      <w:r w:rsidRPr="000052E5">
        <w:rPr>
          <w:rFonts w:asciiTheme="minorHAnsi" w:hAnsiTheme="minorHAnsi" w:cstheme="minorHAnsi"/>
          <w:spacing w:val="31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translated</w:t>
      </w:r>
      <w:r w:rsidRPr="000052E5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needs</w:t>
      </w:r>
      <w:r w:rsidRPr="000052E5">
        <w:rPr>
          <w:rFonts w:asciiTheme="minorHAnsi" w:hAnsiTheme="minorHAnsi" w:cstheme="minorHAnsi"/>
          <w:spacing w:val="38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into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terms,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developed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model,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objects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relations.</w:t>
      </w:r>
    </w:p>
    <w:p w14:paraId="22AF8B5E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Performed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complete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analysis</w:t>
      </w:r>
      <w:r w:rsidRPr="000052E5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existing 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organization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corresponding</w:t>
      </w:r>
    </w:p>
    <w:p w14:paraId="43825EF4" w14:textId="77777777" w:rsidR="00360313" w:rsidRPr="000052E5" w:rsidRDefault="003603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B818D4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14F5EB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2B033A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78D2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5EFD2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221E1B" w14:textId="77777777" w:rsidR="00360313" w:rsidRPr="000052E5" w:rsidRDefault="00644FF9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marketing.</w:t>
      </w:r>
    </w:p>
    <w:p w14:paraId="6EE9A4FB" w14:textId="77777777" w:rsidR="00360313" w:rsidRPr="000052E5" w:rsidRDefault="00644FF9">
      <w:pPr>
        <w:spacing w:before="24" w:line="260" w:lineRule="auto"/>
        <w:ind w:left="116" w:right="59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functional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specifications</w:t>
      </w:r>
      <w:r w:rsidRPr="000052E5">
        <w:rPr>
          <w:rFonts w:asciiTheme="minorHAnsi" w:hAnsiTheme="minorHAnsi" w:cstheme="minorHAnsi"/>
          <w:spacing w:val="-1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document</w:t>
      </w:r>
      <w:r w:rsidRPr="000052E5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Accounts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Opportunities</w:t>
      </w:r>
      <w:r w:rsidRPr="000052E5">
        <w:rPr>
          <w:rFonts w:asciiTheme="minorHAnsi" w:hAnsiTheme="minorHAnsi" w:cstheme="minorHAnsi"/>
          <w:spacing w:val="-1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 xml:space="preserve">module </w:t>
      </w:r>
      <w:r w:rsidRPr="000052E5">
        <w:rPr>
          <w:rFonts w:asciiTheme="minorHAnsi" w:hAnsiTheme="minorHAnsi" w:cstheme="minorHAnsi"/>
          <w:sz w:val="22"/>
          <w:szCs w:val="22"/>
        </w:rPr>
        <w:t xml:space="preserve">leading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tracks.</w:t>
      </w:r>
    </w:p>
    <w:p w14:paraId="146B33B6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Lead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assignment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based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Territory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management</w:t>
      </w:r>
      <w:r w:rsidRPr="000052E5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rules.</w:t>
      </w:r>
    </w:p>
    <w:p w14:paraId="6FAB90C6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Responsible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product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validations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accounts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opportunities.</w:t>
      </w:r>
    </w:p>
    <w:p w14:paraId="23DDFCF5" w14:textId="77777777" w:rsidR="00360313" w:rsidRPr="000052E5" w:rsidRDefault="00644FF9">
      <w:pPr>
        <w:spacing w:before="24" w:line="260" w:lineRule="auto"/>
        <w:ind w:left="116" w:right="32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Conducted several</w:t>
      </w:r>
      <w:r w:rsidRPr="000052E5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technical</w:t>
      </w:r>
      <w:r w:rsidRPr="000052E5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design</w:t>
      </w:r>
      <w:r w:rsidRPr="000052E5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solutions</w:t>
      </w:r>
      <w:r w:rsidRPr="000052E5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meetings</w:t>
      </w:r>
      <w:r w:rsidRPr="000052E5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sense</w:t>
      </w:r>
      <w:r w:rsidRPr="000052E5">
        <w:rPr>
          <w:rFonts w:asciiTheme="minorHAnsi" w:hAnsiTheme="minorHAnsi" w:cstheme="minorHAnsi"/>
          <w:spacing w:val="4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possible</w:t>
      </w:r>
      <w:r w:rsidRPr="000052E5">
        <w:rPr>
          <w:rFonts w:asciiTheme="minorHAnsi" w:hAnsiTheme="minorHAnsi" w:cstheme="minorHAnsi"/>
          <w:spacing w:val="-2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difficulties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that </w:t>
      </w:r>
      <w:r w:rsidRPr="000052E5">
        <w:rPr>
          <w:rFonts w:asciiTheme="minorHAnsi" w:hAnsiTheme="minorHAnsi" w:cstheme="minorHAnsi"/>
          <w:sz w:val="22"/>
          <w:szCs w:val="22"/>
        </w:rPr>
        <w:t>might</w:t>
      </w:r>
      <w:r w:rsidRPr="000052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arisefor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along  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architects.</w:t>
      </w:r>
    </w:p>
    <w:p w14:paraId="163E14C1" w14:textId="77777777" w:rsidR="00360313" w:rsidRPr="000052E5" w:rsidRDefault="00644FF9">
      <w:pPr>
        <w:spacing w:before="1" w:line="260" w:lineRule="auto"/>
        <w:ind w:left="116" w:right="91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Configured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standard</w:t>
      </w:r>
      <w:r w:rsidRPr="000052E5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4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3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-29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2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per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29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 xml:space="preserve">needs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implementing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formula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5"/>
          <w:sz w:val="22"/>
          <w:szCs w:val="22"/>
        </w:rPr>
        <w:t>fields.</w:t>
      </w:r>
    </w:p>
    <w:p w14:paraId="66AEEA1B" w14:textId="77777777" w:rsidR="00360313" w:rsidRPr="000052E5" w:rsidRDefault="00644FF9">
      <w:pPr>
        <w:spacing w:before="1" w:line="260" w:lineRule="auto"/>
        <w:ind w:left="116" w:right="498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Gathered</w:t>
      </w:r>
      <w:r w:rsidRPr="000052E5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automation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workflows</w:t>
      </w:r>
      <w:r w:rsidRPr="000052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per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translated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salesforce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terms.</w:t>
      </w:r>
    </w:p>
    <w:p w14:paraId="5F57FE46" w14:textId="77777777" w:rsidR="00360313" w:rsidRPr="000052E5" w:rsidRDefault="00644FF9">
      <w:pPr>
        <w:spacing w:before="1" w:line="260" w:lineRule="auto"/>
        <w:ind w:left="116" w:right="103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-25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approval</w:t>
      </w:r>
      <w:r w:rsidRPr="000052E5">
        <w:rPr>
          <w:rFonts w:asciiTheme="minorHAnsi" w:hAnsiTheme="minorHAnsi" w:cstheme="minorHAnsi"/>
          <w:spacing w:val="-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deal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registration</w:t>
      </w:r>
      <w:r w:rsidRPr="000052E5">
        <w:rPr>
          <w:rFonts w:asciiTheme="minorHAnsi" w:hAnsiTheme="minorHAnsi" w:cstheme="minorHAnsi"/>
          <w:spacing w:val="-2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which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</w:t>
      </w:r>
      <w:r w:rsidRPr="000052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several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approvals </w:t>
      </w:r>
      <w:r w:rsidRPr="000052E5">
        <w:rPr>
          <w:rFonts w:asciiTheme="minorHAnsi" w:hAnsiTheme="minorHAnsi" w:cstheme="minorHAnsi"/>
          <w:sz w:val="22"/>
          <w:szCs w:val="22"/>
        </w:rPr>
        <w:t>from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11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managers.</w:t>
      </w:r>
    </w:p>
    <w:p w14:paraId="4DC2B5EB" w14:textId="77777777" w:rsidR="00360313" w:rsidRPr="000052E5" w:rsidRDefault="00644FF9">
      <w:pPr>
        <w:spacing w:before="1" w:line="260" w:lineRule="auto"/>
        <w:ind w:left="116" w:right="53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requirements</w:t>
      </w:r>
      <w:r w:rsidRPr="000052E5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gathering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account assignment</w:t>
      </w:r>
      <w:r w:rsidRPr="000052E5">
        <w:rPr>
          <w:rFonts w:asciiTheme="minorHAnsi" w:hAnsiTheme="minorHAnsi" w:cstheme="minorHAnsi"/>
          <w:spacing w:val="11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account </w:t>
      </w:r>
      <w:r w:rsidRPr="000052E5">
        <w:rPr>
          <w:rFonts w:asciiTheme="minorHAnsi" w:hAnsiTheme="minorHAnsi" w:cstheme="minorHAnsi"/>
          <w:sz w:val="22"/>
          <w:szCs w:val="22"/>
        </w:rPr>
        <w:t xml:space="preserve">owner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geographies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them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sharing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.</w:t>
      </w:r>
    </w:p>
    <w:p w14:paraId="41C9E731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defining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roles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profiles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internal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users.</w:t>
      </w:r>
    </w:p>
    <w:p w14:paraId="79B70F13" w14:textId="77777777" w:rsidR="00360313" w:rsidRPr="000052E5" w:rsidRDefault="00644FF9">
      <w:pPr>
        <w:spacing w:before="24" w:line="260" w:lineRule="auto"/>
        <w:ind w:left="116" w:right="13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several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workflows</w:t>
      </w:r>
      <w:r w:rsidRPr="000052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including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creating</w:t>
      </w:r>
      <w:r w:rsidRPr="000052E5">
        <w:rPr>
          <w:rFonts w:asciiTheme="minorHAnsi" w:hAnsiTheme="minorHAnsi" w:cstheme="minorHAnsi"/>
          <w:spacing w:val="-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tasks,</w:t>
      </w:r>
      <w:r w:rsidRPr="000052E5">
        <w:rPr>
          <w:rFonts w:asciiTheme="minorHAnsi" w:hAnsiTheme="minorHAnsi" w:cstheme="minorHAnsi"/>
          <w:spacing w:val="15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alerts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,outbound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messaging</w:t>
      </w:r>
      <w:r w:rsidRPr="000052E5">
        <w:rPr>
          <w:rFonts w:asciiTheme="minorHAnsi" w:hAnsiTheme="minorHAnsi" w:cstheme="minorHAnsi"/>
          <w:spacing w:val="-1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field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updates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accounts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opportunities</w:t>
      </w:r>
      <w:r w:rsidRPr="000052E5">
        <w:rPr>
          <w:rFonts w:asciiTheme="minorHAnsi" w:hAnsiTheme="minorHAnsi" w:cstheme="minorHAnsi"/>
          <w:spacing w:val="-1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module.</w:t>
      </w:r>
    </w:p>
    <w:p w14:paraId="7ECA48A8" w14:textId="77777777" w:rsidR="00360313" w:rsidRPr="000052E5" w:rsidRDefault="00644FF9">
      <w:pPr>
        <w:spacing w:before="1" w:line="260" w:lineRule="auto"/>
        <w:ind w:left="116" w:right="47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Closely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automated</w:t>
      </w:r>
      <w:r w:rsidRPr="000052E5">
        <w:rPr>
          <w:rFonts w:asciiTheme="minorHAnsi" w:hAnsiTheme="minorHAnsi" w:cstheme="minorHAnsi"/>
          <w:spacing w:val="-3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16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developers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responsible </w:t>
      </w:r>
      <w:r w:rsidRPr="000052E5">
        <w:rPr>
          <w:rFonts w:asciiTheme="minorHAnsi" w:hAnsiTheme="minorHAnsi" w:cstheme="minorHAnsi"/>
          <w:sz w:val="22"/>
          <w:szCs w:val="22"/>
        </w:rPr>
        <w:t xml:space="preserve">for getting  product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approval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from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owners.</w:t>
      </w:r>
    </w:p>
    <w:p w14:paraId="31523F81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B5B160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9B09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A754D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6F5FE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BDFA0E" w14:textId="77777777" w:rsidR="00360313" w:rsidRPr="000052E5" w:rsidRDefault="00644FF9">
      <w:pPr>
        <w:spacing w:line="260" w:lineRule="auto"/>
        <w:ind w:left="116" w:right="385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5"/>
          <w:sz w:val="22"/>
          <w:szCs w:val="22"/>
        </w:rPr>
        <w:t>Environment:</w:t>
      </w:r>
      <w:r w:rsidRPr="000052E5">
        <w:rPr>
          <w:rFonts w:asciiTheme="minorHAnsi" w:hAnsiTheme="minorHAnsi" w:cstheme="minorHAnsi"/>
          <w:spacing w:val="35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Salesforce,</w:t>
      </w:r>
      <w:r w:rsidRPr="000052E5">
        <w:rPr>
          <w:rFonts w:asciiTheme="minorHAnsi" w:hAnsiTheme="minorHAnsi" w:cstheme="minorHAnsi"/>
          <w:spacing w:val="-23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Agile,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APEX,</w:t>
      </w:r>
      <w:r w:rsidRPr="000052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Visual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force,</w:t>
      </w:r>
      <w:r w:rsidRPr="000052E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Webservices, </w:t>
      </w:r>
      <w:r w:rsidRPr="000052E5">
        <w:rPr>
          <w:rFonts w:asciiTheme="minorHAnsi" w:hAnsiTheme="minorHAnsi" w:cstheme="minorHAnsi"/>
          <w:sz w:val="22"/>
          <w:szCs w:val="22"/>
        </w:rPr>
        <w:t xml:space="preserve">Oracle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Fusion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Middleware(10.1.3.5),</w:t>
      </w:r>
      <w:r w:rsidRPr="000052E5">
        <w:rPr>
          <w:rFonts w:asciiTheme="minorHAnsi" w:hAnsiTheme="minorHAnsi" w:cstheme="minorHAnsi"/>
          <w:spacing w:val="-19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Force.com</w:t>
      </w:r>
      <w:r w:rsidRPr="000052E5">
        <w:rPr>
          <w:rFonts w:asciiTheme="minorHAnsi" w:hAnsiTheme="minorHAnsi" w:cstheme="minorHAnsi"/>
          <w:spacing w:val="33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IDE,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Integration,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Triggers, 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flow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w w:val="94"/>
          <w:sz w:val="22"/>
          <w:szCs w:val="22"/>
        </w:rPr>
        <w:t>XML,</w:t>
      </w:r>
      <w:r w:rsidRPr="000052E5">
        <w:rPr>
          <w:rFonts w:asciiTheme="minorHAnsi" w:hAnsiTheme="minorHAnsi" w:cstheme="minorHAnsi"/>
          <w:spacing w:val="11"/>
          <w:w w:val="9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WSDL,</w:t>
      </w:r>
      <w:r w:rsidRPr="000052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SOQL,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components,</w:t>
      </w:r>
      <w:r w:rsidRPr="000052E5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Reporting.</w:t>
      </w:r>
    </w:p>
    <w:p w14:paraId="552EB14B" w14:textId="77777777" w:rsidR="00360313" w:rsidRPr="000052E5" w:rsidRDefault="00644FF9">
      <w:pPr>
        <w:spacing w:before="1"/>
        <w:ind w:left="383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Management,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classes,</w:t>
      </w:r>
      <w:r w:rsidRPr="000052E5">
        <w:rPr>
          <w:rFonts w:asciiTheme="minorHAnsi" w:hAnsiTheme="minorHAnsi" w:cstheme="minorHAnsi"/>
          <w:spacing w:val="3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Deployments.</w:t>
      </w:r>
    </w:p>
    <w:p w14:paraId="7B546BA6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0B2C499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D272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4E47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D20B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DBE505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5"/>
          <w:sz w:val="22"/>
          <w:szCs w:val="22"/>
        </w:rPr>
        <w:t>Confidential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-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Minneapolis,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MN</w:t>
      </w:r>
      <w:r w:rsidRPr="000052E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Jul’05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–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Aug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>‘06</w:t>
      </w:r>
    </w:p>
    <w:p w14:paraId="68EDB406" w14:textId="77777777" w:rsidR="00360313" w:rsidRPr="000052E5" w:rsidRDefault="00644FF9">
      <w:pPr>
        <w:spacing w:before="24"/>
        <w:ind w:left="52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1"/>
          <w:sz w:val="22"/>
          <w:szCs w:val="22"/>
        </w:rPr>
        <w:t>Salesforces</w:t>
      </w:r>
      <w:r w:rsidRPr="000052E5">
        <w:rPr>
          <w:rFonts w:asciiTheme="minorHAnsi" w:hAnsiTheme="minorHAnsi" w:cstheme="minorHAnsi"/>
          <w:spacing w:val="16"/>
          <w:w w:val="1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1"/>
          <w:sz w:val="22"/>
          <w:szCs w:val="22"/>
        </w:rPr>
        <w:t xml:space="preserve">Business </w:t>
      </w:r>
      <w:r w:rsidRPr="000052E5">
        <w:rPr>
          <w:rFonts w:asciiTheme="minorHAnsi" w:hAnsiTheme="minorHAnsi" w:cstheme="minorHAnsi"/>
          <w:spacing w:val="34"/>
          <w:w w:val="1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1"/>
          <w:sz w:val="22"/>
          <w:szCs w:val="22"/>
        </w:rPr>
        <w:t>Analyst</w:t>
      </w:r>
    </w:p>
    <w:p w14:paraId="022047C3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B6DC7C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96D3A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425F6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37D1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F2A070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7B01D4A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48276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D0D69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498514E" w14:textId="77777777" w:rsidR="00360313" w:rsidRPr="000052E5" w:rsidRDefault="00644FF9">
      <w:pPr>
        <w:spacing w:line="260" w:lineRule="auto"/>
        <w:ind w:left="116" w:right="31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Closely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worked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Salesforce.com consultants </w:t>
      </w:r>
      <w:r w:rsidRPr="000052E5">
        <w:rPr>
          <w:rFonts w:asciiTheme="minorHAnsi" w:hAnsiTheme="minorHAnsi" w:cstheme="minorHAnsi"/>
          <w:sz w:val="22"/>
          <w:szCs w:val="22"/>
        </w:rPr>
        <w:t>while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implementing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solutions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 xml:space="preserve">needs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organization.</w:t>
      </w:r>
    </w:p>
    <w:p w14:paraId="42740736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Designed</w:t>
      </w:r>
      <w:r w:rsidRPr="000052E5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interface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VisualForce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API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Classes.</w:t>
      </w:r>
    </w:p>
    <w:p w14:paraId="78456F57" w14:textId="77777777" w:rsidR="00360313" w:rsidRPr="000052E5" w:rsidRDefault="00644FF9">
      <w:pPr>
        <w:spacing w:before="24" w:line="260" w:lineRule="auto"/>
        <w:ind w:left="116" w:right="856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Designed, developed</w:t>
      </w:r>
      <w:r w:rsidRPr="000052E5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deployed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15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objects,</w:t>
      </w:r>
      <w:r w:rsidRPr="000052E5">
        <w:rPr>
          <w:rFonts w:asciiTheme="minorHAnsi" w:hAnsiTheme="minorHAnsi" w:cstheme="minorHAnsi"/>
          <w:spacing w:val="-1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layouts,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custom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 xml:space="preserve">tabs,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components,</w:t>
      </w:r>
      <w:r w:rsidRPr="000052E5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VisualForce</w:t>
      </w:r>
      <w:r w:rsidRPr="000052E5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pages,</w:t>
      </w:r>
      <w:r w:rsidRPr="000052E5">
        <w:rPr>
          <w:rFonts w:asciiTheme="minorHAnsi" w:hAnsiTheme="minorHAnsi" w:cstheme="minorHAnsi"/>
          <w:spacing w:val="49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apex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classes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meet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needs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application.</w:t>
      </w:r>
    </w:p>
    <w:p w14:paraId="1ACD5CCF" w14:textId="77777777" w:rsidR="00360313" w:rsidRPr="000052E5" w:rsidRDefault="00644FF9">
      <w:pPr>
        <w:spacing w:before="1" w:line="260" w:lineRule="auto"/>
        <w:ind w:left="116" w:right="591" w:firstLine="318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 reports</w:t>
      </w:r>
      <w:r w:rsidRPr="000052E5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standard</w:t>
      </w:r>
      <w:r w:rsidRPr="000052E5">
        <w:rPr>
          <w:rFonts w:asciiTheme="minorHAnsi" w:hAnsiTheme="minorHAnsi" w:cstheme="minorHAnsi"/>
          <w:spacing w:val="-1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-29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2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well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2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30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objects</w:t>
      </w:r>
      <w:r w:rsidRPr="000052E5">
        <w:rPr>
          <w:rFonts w:asciiTheme="minorHAnsi" w:hAnsiTheme="minorHAnsi" w:cstheme="minorHAnsi"/>
          <w:spacing w:val="-29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 xml:space="preserve">give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complete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detail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overview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customer </w:t>
      </w:r>
      <w:r w:rsidRPr="000052E5">
        <w:rPr>
          <w:rFonts w:asciiTheme="minorHAnsi" w:hAnsiTheme="minorHAnsi" w:cstheme="minorHAnsi"/>
          <w:sz w:val="22"/>
          <w:szCs w:val="22"/>
        </w:rPr>
        <w:t>(Account)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Orders,</w:t>
      </w:r>
      <w:r w:rsidRPr="000052E5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renewal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forecasting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customer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balance</w:t>
      </w:r>
      <w:r w:rsidRPr="000052E5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report.</w:t>
      </w:r>
    </w:p>
    <w:p w14:paraId="536E42F2" w14:textId="77777777" w:rsidR="00360313" w:rsidRPr="000052E5" w:rsidRDefault="003603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480B1E4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952D88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00ACE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5BC03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3A8B5F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016B8A" w14:textId="77777777" w:rsidR="00360313" w:rsidRPr="000052E5" w:rsidRDefault="00644FF9">
      <w:pPr>
        <w:spacing w:before="7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templates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inbound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emails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clients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customers.</w:t>
      </w:r>
    </w:p>
    <w:p w14:paraId="2F877788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Loader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loading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data.</w:t>
      </w:r>
    </w:p>
    <w:p w14:paraId="7B01738B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-21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32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documents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Salesforce.com</w:t>
      </w:r>
      <w:r w:rsidRPr="000052E5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objects.</w:t>
      </w:r>
    </w:p>
    <w:p w14:paraId="01BAA538" w14:textId="77777777" w:rsidR="00360313" w:rsidRPr="000052E5" w:rsidRDefault="00644FF9">
      <w:pPr>
        <w:spacing w:before="24" w:line="260" w:lineRule="auto"/>
        <w:ind w:left="116" w:right="20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documentation</w:t>
      </w:r>
      <w:r w:rsidRPr="000052E5">
        <w:rPr>
          <w:rFonts w:asciiTheme="minorHAnsi" w:hAnsiTheme="minorHAnsi" w:cstheme="minorHAnsi"/>
          <w:spacing w:val="-2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rules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related</w:t>
      </w:r>
      <w:r w:rsidRPr="000052E5">
        <w:rPr>
          <w:rFonts w:asciiTheme="minorHAnsi" w:hAnsiTheme="minorHAnsi" w:cstheme="minorHAnsi"/>
          <w:spacing w:val="-14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tasks,</w:t>
      </w:r>
      <w:r w:rsidRPr="000052E5">
        <w:rPr>
          <w:rFonts w:asciiTheme="minorHAnsi" w:hAnsiTheme="minorHAnsi" w:cstheme="minorHAnsi"/>
          <w:spacing w:val="9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time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triggered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 xml:space="preserve">tasks, </w:t>
      </w:r>
      <w:r w:rsidRPr="000052E5">
        <w:rPr>
          <w:rFonts w:asciiTheme="minorHAnsi" w:hAnsiTheme="minorHAnsi" w:cstheme="minorHAnsi"/>
          <w:sz w:val="22"/>
          <w:szCs w:val="22"/>
        </w:rPr>
        <w:t>email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alerts,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field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updates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implement 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5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logic.</w:t>
      </w:r>
    </w:p>
    <w:p w14:paraId="7061036C" w14:textId="77777777" w:rsidR="00360313" w:rsidRPr="000052E5" w:rsidRDefault="00644FF9">
      <w:pPr>
        <w:spacing w:before="1" w:line="260" w:lineRule="auto"/>
        <w:ind w:left="116" w:right="84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Provided</w:t>
      </w:r>
      <w:r w:rsidRPr="000052E5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support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ongoing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salesforce.com maintenance</w:t>
      </w:r>
      <w:r w:rsidRPr="000052E5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administration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services </w:t>
      </w:r>
      <w:r w:rsidRPr="000052E5">
        <w:rPr>
          <w:rFonts w:asciiTheme="minorHAnsi" w:hAnsiTheme="minorHAnsi" w:cstheme="minorHAnsi"/>
          <w:sz w:val="22"/>
          <w:szCs w:val="22"/>
        </w:rPr>
        <w:t>including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periodic</w:t>
      </w:r>
      <w:r w:rsidRPr="000052E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cleansing,</w:t>
      </w:r>
      <w:r w:rsidRPr="000052E5">
        <w:rPr>
          <w:rFonts w:asciiTheme="minorHAnsi" w:hAnsiTheme="minorHAnsi" w:cstheme="minorHAnsi"/>
          <w:spacing w:val="1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objects,</w:t>
      </w:r>
      <w:r w:rsidRPr="000052E5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Workflows</w:t>
      </w:r>
      <w:r w:rsidRPr="000052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Triggers.</w:t>
      </w:r>
    </w:p>
    <w:p w14:paraId="54CD3B46" w14:textId="77777777" w:rsidR="00360313" w:rsidRPr="000052E5" w:rsidRDefault="00644FF9">
      <w:pPr>
        <w:spacing w:before="1" w:line="260" w:lineRule="auto"/>
        <w:ind w:left="116" w:right="53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S-Controls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manage</w:t>
      </w:r>
      <w:r w:rsidRPr="000052E5">
        <w:rPr>
          <w:rFonts w:asciiTheme="minorHAnsi" w:hAnsiTheme="minorHAnsi" w:cstheme="minorHAnsi"/>
          <w:spacing w:val="-19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0052E5">
        <w:rPr>
          <w:rFonts w:asciiTheme="minorHAnsi" w:hAnsiTheme="minorHAnsi" w:cstheme="minorHAnsi"/>
          <w:spacing w:val="6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plan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call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sheets</w:t>
      </w:r>
      <w:r w:rsidRPr="000052E5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Salesforce,</w:t>
      </w:r>
      <w:r w:rsidRPr="000052E5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capturing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call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2"/>
          <w:sz w:val="22"/>
          <w:szCs w:val="22"/>
        </w:rPr>
        <w:t>activity.</w:t>
      </w:r>
    </w:p>
    <w:p w14:paraId="6067D2B5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Primarily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developing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model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developing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lead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generation.</w:t>
      </w:r>
    </w:p>
    <w:p w14:paraId="0A0B4146" w14:textId="77777777" w:rsidR="00360313" w:rsidRPr="000052E5" w:rsidRDefault="00644FF9">
      <w:pPr>
        <w:spacing w:before="24" w:line="260" w:lineRule="auto"/>
        <w:ind w:left="116" w:right="136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scope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vision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documents </w:t>
      </w:r>
      <w:r w:rsidRPr="000052E5">
        <w:rPr>
          <w:rFonts w:asciiTheme="minorHAnsi" w:hAnsiTheme="minorHAnsi" w:cstheme="minorHAnsi"/>
          <w:sz w:val="22"/>
          <w:szCs w:val="22"/>
        </w:rPr>
        <w:t>that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defined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primary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goals,</w:t>
      </w:r>
      <w:r w:rsidRPr="000052E5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objectives</w:t>
      </w:r>
      <w:r w:rsidRPr="000052E5">
        <w:rPr>
          <w:rFonts w:asciiTheme="minorHAnsi" w:hAnsiTheme="minorHAnsi" w:cstheme="minorHAnsi"/>
          <w:spacing w:val="-1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scope</w:t>
      </w:r>
      <w:r w:rsidRPr="000052E5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project.</w:t>
      </w:r>
    </w:p>
    <w:p w14:paraId="6CD3D3E6" w14:textId="77777777" w:rsidR="00360313" w:rsidRPr="000052E5" w:rsidRDefault="00644FF9">
      <w:pPr>
        <w:spacing w:before="1" w:line="260" w:lineRule="auto"/>
        <w:ind w:left="116" w:right="45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Facilitated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two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analyst</w:t>
      </w:r>
      <w:r w:rsidRPr="000052E5">
        <w:rPr>
          <w:rFonts w:asciiTheme="minorHAnsi" w:hAnsiTheme="minorHAnsi" w:cstheme="minorHAnsi"/>
          <w:spacing w:val="-14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elicit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requirements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Joint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3"/>
          <w:sz w:val="22"/>
          <w:szCs w:val="22"/>
        </w:rPr>
        <w:t xml:space="preserve">Application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(JAD)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sessions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by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communicating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background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3"/>
          <w:sz w:val="22"/>
          <w:szCs w:val="22"/>
        </w:rPr>
        <w:t xml:space="preserve">skills,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documented</w:t>
      </w:r>
      <w:r w:rsidRPr="000052E5">
        <w:rPr>
          <w:rFonts w:asciiTheme="minorHAnsi" w:hAnsiTheme="minorHAnsi" w:cstheme="minorHAnsi"/>
          <w:spacing w:val="-25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Scope</w:t>
      </w:r>
      <w:r w:rsidRPr="000052E5">
        <w:rPr>
          <w:rFonts w:asciiTheme="minorHAnsi" w:hAnsiTheme="minorHAnsi" w:cstheme="minorHAnsi"/>
          <w:spacing w:val="10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Definition,</w:t>
      </w:r>
      <w:r w:rsidRPr="000052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Functional 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Specifications,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Use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Case</w:t>
      </w:r>
      <w:r w:rsidRPr="000052E5">
        <w:rPr>
          <w:rFonts w:asciiTheme="minorHAnsi" w:hAnsiTheme="minorHAnsi" w:cstheme="minorHAnsi"/>
          <w:spacing w:val="27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document</w:t>
      </w:r>
      <w:r w:rsidRPr="000052E5">
        <w:rPr>
          <w:rFonts w:asciiTheme="minorHAnsi" w:hAnsiTheme="minorHAnsi" w:cstheme="minorHAnsi"/>
          <w:spacing w:val="-30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,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Software Requirements</w:t>
      </w:r>
      <w:r w:rsidRPr="000052E5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Specification</w:t>
      </w:r>
      <w:r w:rsidRPr="000052E5">
        <w:rPr>
          <w:rFonts w:asciiTheme="minorHAnsi" w:hAnsiTheme="minorHAnsi" w:cstheme="minorHAnsi"/>
          <w:spacing w:val="-24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(SRS)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User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Interface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Mockups/Prototypes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using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4"/>
          <w:sz w:val="22"/>
          <w:szCs w:val="22"/>
        </w:rPr>
        <w:t xml:space="preserve">Ms </w:t>
      </w:r>
      <w:r w:rsidRPr="000052E5">
        <w:rPr>
          <w:rFonts w:asciiTheme="minorHAnsi" w:hAnsiTheme="minorHAnsi" w:cstheme="minorHAnsi"/>
          <w:w w:val="101"/>
          <w:sz w:val="22"/>
          <w:szCs w:val="22"/>
        </w:rPr>
        <w:t>Visio.</w:t>
      </w:r>
    </w:p>
    <w:p w14:paraId="1575049C" w14:textId="77777777" w:rsidR="00360313" w:rsidRPr="000052E5" w:rsidRDefault="00644FF9">
      <w:pPr>
        <w:spacing w:before="1" w:line="260" w:lineRule="auto"/>
        <w:ind w:left="116" w:right="17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Maintained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plans,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task,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defect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issues</w:t>
      </w:r>
      <w:r w:rsidRPr="000052E5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lists,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lead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meetings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discuss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all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aspects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project’s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execution,</w:t>
      </w:r>
      <w:r w:rsidRPr="000052E5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  scripts,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executed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UAT,</w:t>
      </w:r>
      <w:r w:rsidRPr="000052E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participated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QA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process,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developed </w:t>
      </w:r>
      <w:r w:rsidRPr="000052E5">
        <w:rPr>
          <w:rFonts w:asciiTheme="minorHAnsi" w:hAnsiTheme="minorHAnsi" w:cstheme="minorHAnsi"/>
          <w:sz w:val="22"/>
          <w:szCs w:val="22"/>
        </w:rPr>
        <w:t>training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materials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system</w:t>
      </w:r>
      <w:r w:rsidRPr="000052E5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documentation.</w:t>
      </w:r>
    </w:p>
    <w:p w14:paraId="453E976F" w14:textId="77777777" w:rsidR="00360313" w:rsidRPr="000052E5" w:rsidRDefault="00644FF9">
      <w:pPr>
        <w:spacing w:before="1" w:line="260" w:lineRule="auto"/>
        <w:ind w:left="116" w:right="15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Used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Visio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carry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out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modeling,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modeling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(ER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Diagrams),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 xml:space="preserve">Screen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Prototype,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Object</w:t>
      </w:r>
      <w:r w:rsidRPr="000052E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modeling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(use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case)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develop</w:t>
      </w:r>
      <w:r w:rsidRPr="000052E5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32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architecture</w:t>
      </w:r>
      <w:r w:rsidRPr="000052E5">
        <w:rPr>
          <w:rFonts w:asciiTheme="minorHAnsi" w:hAnsiTheme="minorHAnsi" w:cstheme="minorHAnsi"/>
          <w:spacing w:val="-23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rapid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controlled </w:t>
      </w:r>
      <w:r w:rsidRPr="000052E5">
        <w:rPr>
          <w:rFonts w:asciiTheme="minorHAnsi" w:hAnsiTheme="minorHAnsi" w:cstheme="minorHAnsi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development.</w:t>
      </w:r>
    </w:p>
    <w:p w14:paraId="0D445119" w14:textId="77777777" w:rsidR="00360313" w:rsidRPr="000052E5" w:rsidRDefault="00644FF9">
      <w:pPr>
        <w:spacing w:before="1" w:line="260" w:lineRule="auto"/>
        <w:ind w:left="116" w:right="424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Identified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11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processes</w:t>
      </w:r>
      <w:r w:rsidRPr="000052E5">
        <w:rPr>
          <w:rFonts w:asciiTheme="minorHAnsi" w:hAnsiTheme="minorHAnsi" w:cstheme="minorHAnsi"/>
          <w:spacing w:val="15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-2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flow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diagrams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11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processes</w:t>
      </w:r>
      <w:r w:rsidRPr="000052E5">
        <w:rPr>
          <w:rFonts w:asciiTheme="minorHAnsi" w:hAnsiTheme="minorHAnsi" w:cstheme="minorHAnsi"/>
          <w:spacing w:val="15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validated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same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SMEs. </w:t>
      </w:r>
      <w:r w:rsidRPr="000052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prototypes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UI</w:t>
      </w:r>
      <w:r w:rsidRPr="000052E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also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helped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screen</w:t>
      </w:r>
      <w:r w:rsidRPr="000052E5">
        <w:rPr>
          <w:rFonts w:asciiTheme="minorHAnsi" w:hAnsiTheme="minorHAnsi" w:cstheme="minorHAnsi"/>
          <w:spacing w:val="5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navigation</w:t>
      </w:r>
      <w:r w:rsidRPr="000052E5">
        <w:rPr>
          <w:rFonts w:asciiTheme="minorHAnsi" w:hAnsiTheme="minorHAnsi" w:cstheme="minorHAnsi"/>
          <w:spacing w:val="-9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flows.</w:t>
      </w:r>
    </w:p>
    <w:p w14:paraId="10E7E269" w14:textId="77777777" w:rsidR="00360313" w:rsidRPr="000052E5" w:rsidRDefault="00644FF9">
      <w:pPr>
        <w:spacing w:before="1" w:line="260" w:lineRule="auto"/>
        <w:ind w:left="116" w:right="155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Worked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various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Salesforce.com</w:t>
      </w:r>
      <w:r w:rsidRPr="000052E5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objects </w:t>
      </w:r>
      <w:r w:rsidRPr="000052E5">
        <w:rPr>
          <w:rFonts w:asciiTheme="minorHAnsi" w:hAnsiTheme="minorHAnsi" w:cstheme="minorHAnsi"/>
          <w:sz w:val="22"/>
          <w:szCs w:val="22"/>
        </w:rPr>
        <w:t>like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Accounts,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Contacts,</w:t>
      </w:r>
      <w:r w:rsidRPr="000052E5">
        <w:rPr>
          <w:rFonts w:asciiTheme="minorHAnsi" w:hAnsiTheme="minorHAnsi" w:cstheme="minorHAnsi"/>
          <w:spacing w:val="-10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Leads,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Opportunities,</w:t>
      </w:r>
      <w:r w:rsidRPr="000052E5">
        <w:rPr>
          <w:rFonts w:asciiTheme="minorHAnsi" w:hAnsiTheme="minorHAnsi" w:cstheme="minorHAnsi"/>
          <w:spacing w:val="-27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Reports</w:t>
      </w:r>
      <w:r w:rsidRPr="000052E5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Dashboards.</w:t>
      </w:r>
    </w:p>
    <w:p w14:paraId="2AE57DB5" w14:textId="77777777" w:rsidR="00360313" w:rsidRPr="000052E5" w:rsidRDefault="00644FF9">
      <w:pPr>
        <w:spacing w:before="1" w:line="260" w:lineRule="auto"/>
        <w:ind w:left="116" w:right="13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Designed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documented </w:t>
      </w:r>
      <w:r w:rsidRPr="000052E5">
        <w:rPr>
          <w:rFonts w:asciiTheme="minorHAnsi" w:hAnsiTheme="minorHAnsi" w:cstheme="minorHAnsi"/>
          <w:sz w:val="22"/>
          <w:szCs w:val="22"/>
        </w:rPr>
        <w:t xml:space="preserve">about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–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Tabs,</w:t>
      </w:r>
      <w:r w:rsidRPr="000052E5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Objects, </w:t>
      </w:r>
      <w:r w:rsidRPr="000052E5">
        <w:rPr>
          <w:rFonts w:asciiTheme="minorHAnsi" w:hAnsiTheme="minorHAnsi" w:cstheme="minorHAnsi"/>
          <w:sz w:val="22"/>
          <w:szCs w:val="22"/>
        </w:rPr>
        <w:t xml:space="preserve">PickLists, </w:t>
      </w:r>
      <w:r w:rsidRPr="000052E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Dependent</w:t>
      </w:r>
      <w:r w:rsidRPr="000052E5">
        <w:rPr>
          <w:rFonts w:asciiTheme="minorHAnsi" w:hAnsiTheme="minorHAnsi" w:cstheme="minorHAnsi"/>
          <w:spacing w:val="43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 xml:space="preserve">picklists, </w:t>
      </w:r>
      <w:r w:rsidRPr="000052E5">
        <w:rPr>
          <w:rFonts w:asciiTheme="minorHAnsi" w:hAnsiTheme="minorHAnsi" w:cstheme="minorHAnsi"/>
          <w:sz w:val="22"/>
          <w:szCs w:val="22"/>
        </w:rPr>
        <w:t>Validation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Rules, </w:t>
      </w:r>
      <w:r w:rsidRPr="000052E5">
        <w:rPr>
          <w:rFonts w:asciiTheme="minorHAnsi" w:hAnsiTheme="minorHAnsi" w:cstheme="minorHAnsi"/>
          <w:sz w:val="22"/>
          <w:szCs w:val="22"/>
        </w:rPr>
        <w:t>Workflows</w:t>
      </w:r>
      <w:r w:rsidRPr="000052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Triggers.</w:t>
      </w:r>
    </w:p>
    <w:p w14:paraId="41145EFF" w14:textId="77777777" w:rsidR="00360313" w:rsidRPr="000052E5" w:rsidRDefault="00644FF9">
      <w:pPr>
        <w:spacing w:before="1" w:line="260" w:lineRule="auto"/>
        <w:ind w:left="116" w:right="497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Created</w:t>
      </w:r>
      <w:r w:rsidRPr="000052E5">
        <w:rPr>
          <w:rFonts w:asciiTheme="minorHAnsi" w:hAnsiTheme="minorHAnsi" w:cstheme="minorHAnsi"/>
          <w:spacing w:val="-26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7"/>
          <w:sz w:val="22"/>
          <w:szCs w:val="22"/>
        </w:rPr>
        <w:t>Page</w:t>
      </w:r>
      <w:r w:rsidRPr="000052E5">
        <w:rPr>
          <w:rFonts w:asciiTheme="minorHAnsi" w:hAnsiTheme="minorHAnsi" w:cstheme="minorHAnsi"/>
          <w:spacing w:val="11"/>
          <w:w w:val="1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layouts,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Search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layouts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organize </w:t>
      </w:r>
      <w:r w:rsidRPr="000052E5">
        <w:rPr>
          <w:rFonts w:asciiTheme="minorHAnsi" w:hAnsiTheme="minorHAnsi" w:cstheme="minorHAnsi"/>
          <w:sz w:val="22"/>
          <w:szCs w:val="22"/>
        </w:rPr>
        <w:t>fields,</w:t>
      </w:r>
      <w:r w:rsidRPr="000052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custom </w:t>
      </w:r>
      <w:r w:rsidRPr="000052E5">
        <w:rPr>
          <w:rFonts w:asciiTheme="minorHAnsi" w:hAnsiTheme="minorHAnsi" w:cstheme="minorHAnsi"/>
          <w:sz w:val="22"/>
          <w:szCs w:val="22"/>
        </w:rPr>
        <w:t>links,</w:t>
      </w:r>
      <w:r w:rsidRPr="000052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related </w:t>
      </w:r>
      <w:r w:rsidRPr="000052E5">
        <w:rPr>
          <w:rFonts w:asciiTheme="minorHAnsi" w:hAnsiTheme="minorHAnsi" w:cstheme="minorHAnsi"/>
          <w:sz w:val="22"/>
          <w:szCs w:val="22"/>
        </w:rPr>
        <w:t>lists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 xml:space="preserve">other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components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record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detail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edit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pages.</w:t>
      </w:r>
    </w:p>
    <w:p w14:paraId="458D3919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Participated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conducting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UAT</w:t>
      </w:r>
      <w:r w:rsidRPr="000052E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business</w:t>
      </w:r>
      <w:r w:rsidRPr="000052E5">
        <w:rPr>
          <w:rFonts w:asciiTheme="minorHAnsi" w:hAnsiTheme="minorHAnsi" w:cstheme="minorHAnsi"/>
          <w:spacing w:val="-20"/>
          <w:w w:val="1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8"/>
          <w:sz w:val="22"/>
          <w:szCs w:val="22"/>
        </w:rPr>
        <w:t>users.</w:t>
      </w:r>
    </w:p>
    <w:p w14:paraId="55D45377" w14:textId="77777777" w:rsidR="00360313" w:rsidRPr="000052E5" w:rsidRDefault="0036031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D92DED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7B9315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C6503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0021AD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8BF92" w14:textId="77777777" w:rsidR="00360313" w:rsidRPr="000052E5" w:rsidRDefault="00644FF9">
      <w:pPr>
        <w:spacing w:line="260" w:lineRule="auto"/>
        <w:ind w:left="116" w:right="211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Environment: </w:t>
      </w:r>
      <w:r w:rsidRPr="000052E5">
        <w:rPr>
          <w:rFonts w:asciiTheme="minorHAnsi" w:hAnsiTheme="minorHAnsi" w:cstheme="minorHAnsi"/>
          <w:spacing w:val="48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Salesforce.com,</w:t>
      </w:r>
      <w:r w:rsidRPr="000052E5">
        <w:rPr>
          <w:rFonts w:asciiTheme="minorHAnsi" w:hAnsiTheme="minorHAnsi" w:cstheme="minorHAnsi"/>
          <w:spacing w:val="-32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Apex,</w:t>
      </w:r>
      <w:r w:rsidRPr="000052E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Visual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Force, </w:t>
      </w:r>
      <w:r w:rsidRPr="000052E5">
        <w:rPr>
          <w:rFonts w:asciiTheme="minorHAnsi" w:hAnsiTheme="minorHAnsi" w:cstheme="minorHAnsi"/>
          <w:sz w:val="22"/>
          <w:szCs w:val="22"/>
        </w:rPr>
        <w:t>Apex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Data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Loader,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Workflow,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 xml:space="preserve">Approvals,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Reports,</w:t>
      </w:r>
      <w:r w:rsidRPr="000052E5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Objects, Tabs,</w:t>
      </w:r>
      <w:r w:rsidRPr="000052E5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Custom</w:t>
      </w:r>
      <w:r w:rsidRPr="000052E5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Profiles, </w:t>
      </w:r>
      <w:r w:rsidRPr="000052E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Roels, </w:t>
      </w:r>
      <w:r w:rsidRPr="000052E5">
        <w:rPr>
          <w:rFonts w:asciiTheme="minorHAnsi" w:hAnsiTheme="minorHAnsi" w:cstheme="minorHAnsi"/>
          <w:sz w:val="22"/>
          <w:szCs w:val="22"/>
        </w:rPr>
        <w:t>HTML,</w:t>
      </w:r>
      <w:r w:rsidRPr="000052E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CSS,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Eclipse </w:t>
      </w:r>
      <w:r w:rsidRPr="000052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IDE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 xml:space="preserve">Plug-in,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Force.com </w:t>
      </w:r>
      <w:r w:rsidRPr="000052E5">
        <w:rPr>
          <w:rFonts w:asciiTheme="minorHAnsi" w:hAnsiTheme="minorHAnsi" w:cstheme="minorHAnsi"/>
          <w:sz w:val="22"/>
          <w:szCs w:val="22"/>
        </w:rPr>
        <w:t>IDE,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Meta-data </w:t>
      </w:r>
      <w:r w:rsidRPr="000052E5">
        <w:rPr>
          <w:rFonts w:asciiTheme="minorHAnsi" w:hAnsiTheme="minorHAnsi" w:cstheme="minorHAnsi"/>
          <w:sz w:val="22"/>
          <w:szCs w:val="22"/>
        </w:rPr>
        <w:t>API,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UML,</w:t>
      </w:r>
      <w:r w:rsidRPr="000052E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MS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Visio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2003, </w:t>
      </w:r>
      <w:r w:rsidRPr="000052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Microsoft</w:t>
      </w:r>
      <w:r w:rsidRPr="000052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Office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Project,</w:t>
      </w:r>
      <w:r w:rsidRPr="000052E5">
        <w:rPr>
          <w:rFonts w:asciiTheme="minorHAnsi" w:hAnsiTheme="minorHAnsi" w:cstheme="minorHAnsi"/>
          <w:spacing w:val="-23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Case</w:t>
      </w:r>
      <w:r w:rsidRPr="000052E5">
        <w:rPr>
          <w:rFonts w:asciiTheme="minorHAnsi" w:hAnsiTheme="minorHAnsi" w:cstheme="minorHAnsi"/>
          <w:spacing w:val="32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Complete.</w:t>
      </w:r>
    </w:p>
    <w:p w14:paraId="2C79EFB9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CEE6213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3552E3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B99C17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A5FF1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7DBEF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5"/>
          <w:sz w:val="22"/>
          <w:szCs w:val="22"/>
        </w:rPr>
        <w:t>Confidential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Mar’04</w:t>
      </w:r>
      <w:r w:rsidRPr="000052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–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Jun’05</w:t>
      </w:r>
    </w:p>
    <w:p w14:paraId="63FD6412" w14:textId="77777777" w:rsidR="00360313" w:rsidRPr="000052E5" w:rsidRDefault="00644FF9">
      <w:pPr>
        <w:spacing w:before="24"/>
        <w:ind w:left="383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19"/>
          <w:sz w:val="22"/>
          <w:szCs w:val="22"/>
        </w:rPr>
        <w:t>System</w:t>
      </w:r>
      <w:r w:rsidRPr="000052E5">
        <w:rPr>
          <w:rFonts w:asciiTheme="minorHAnsi" w:hAnsiTheme="minorHAnsi" w:cstheme="minorHAnsi"/>
          <w:spacing w:val="3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Engineer</w:t>
      </w:r>
    </w:p>
    <w:p w14:paraId="0AF4F74F" w14:textId="77777777" w:rsidR="00360313" w:rsidRPr="000052E5" w:rsidRDefault="00644FF9">
      <w:pPr>
        <w:spacing w:before="24"/>
        <w:ind w:left="383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Project </w:t>
      </w:r>
      <w:r w:rsidRPr="000052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Summary: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organization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is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delivering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integrated </w:t>
      </w:r>
      <w:r w:rsidRPr="000052E5">
        <w:rPr>
          <w:rFonts w:asciiTheme="minorHAnsi" w:hAnsiTheme="minorHAnsi" w:cstheme="minorHAnsi"/>
          <w:sz w:val="22"/>
          <w:szCs w:val="22"/>
        </w:rPr>
        <w:t xml:space="preserve">solution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industrial</w:t>
      </w:r>
    </w:p>
    <w:p w14:paraId="72C05355" w14:textId="77777777" w:rsidR="00360313" w:rsidRPr="000052E5" w:rsidRDefault="00644FF9">
      <w:pPr>
        <w:spacing w:before="24"/>
        <w:ind w:left="116"/>
        <w:rPr>
          <w:rFonts w:asciiTheme="minorHAnsi" w:hAnsiTheme="minorHAnsi" w:cstheme="minorHAnsi"/>
          <w:sz w:val="22"/>
          <w:szCs w:val="22"/>
        </w:rPr>
        <w:sectPr w:rsidR="00360313" w:rsidRPr="000052E5">
          <w:pgSz w:w="11920" w:h="16840"/>
          <w:pgMar w:top="380" w:right="740" w:bottom="280" w:left="740" w:header="182" w:footer="359" w:gutter="0"/>
          <w:cols w:space="720"/>
        </w:sectPr>
      </w:pPr>
      <w:r w:rsidRPr="000052E5">
        <w:rPr>
          <w:rFonts w:asciiTheme="minorHAnsi" w:hAnsiTheme="minorHAnsi" w:cstheme="minorHAnsi"/>
          <w:sz w:val="22"/>
          <w:szCs w:val="22"/>
        </w:rPr>
        <w:t xml:space="preserve">Automation </w:t>
      </w:r>
      <w:r w:rsidRPr="000052E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Supply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Chain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Planning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Optimization.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It</w:t>
      </w:r>
      <w:r w:rsidRPr="000052E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is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6"/>
          <w:sz w:val="22"/>
          <w:szCs w:val="22"/>
        </w:rPr>
        <w:t>engaged</w:t>
      </w:r>
      <w:r w:rsidRPr="000052E5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providing</w:t>
      </w:r>
      <w:r w:rsidRPr="000052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support</w:t>
      </w:r>
      <w:r w:rsidRPr="000052E5">
        <w:rPr>
          <w:rFonts w:asciiTheme="minorHAnsi" w:hAnsiTheme="minorHAnsi" w:cstheme="minorHAnsi"/>
          <w:spacing w:val="-31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and</w:t>
      </w:r>
    </w:p>
    <w:p w14:paraId="5749E893" w14:textId="77777777" w:rsidR="00360313" w:rsidRPr="000052E5" w:rsidRDefault="003603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496C439E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6AD3AC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74E1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8AC130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220E3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87AA79" w14:textId="77777777" w:rsidR="00360313" w:rsidRPr="000052E5" w:rsidRDefault="00644FF9">
      <w:pPr>
        <w:spacing w:before="7" w:line="260" w:lineRule="auto"/>
        <w:ind w:left="116" w:right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>IT</w:t>
      </w:r>
      <w:r w:rsidRPr="000052E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enablement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Top</w:t>
      </w:r>
      <w:r w:rsidRPr="000052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500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companies.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KLG</w:t>
      </w:r>
      <w:r w:rsidRPr="000052E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Manufacturing</w:t>
      </w:r>
      <w:r w:rsidRPr="000052E5">
        <w:rPr>
          <w:rFonts w:asciiTheme="minorHAnsi" w:hAnsiTheme="minorHAnsi" w:cstheme="minorHAnsi"/>
          <w:spacing w:val="-26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Execution</w:t>
      </w:r>
      <w:r w:rsidRPr="000052E5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System</w:t>
      </w:r>
      <w:r w:rsidRPr="000052E5">
        <w:rPr>
          <w:rFonts w:asciiTheme="minorHAnsi" w:hAnsiTheme="minorHAnsi" w:cstheme="minorHAnsi"/>
          <w:spacing w:val="37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also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provides complete</w:t>
      </w:r>
      <w:r w:rsidRPr="000052E5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solutions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improve</w:t>
      </w:r>
      <w:r w:rsidRPr="000052E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uniformity,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increase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yields,</w:t>
      </w:r>
      <w:r w:rsidRPr="000052E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maximize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productivity</w:t>
      </w:r>
      <w:r w:rsidRPr="000052E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 xml:space="preserve">decrease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maintenance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cost</w:t>
      </w:r>
    </w:p>
    <w:p w14:paraId="4AA3A5AB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317766E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26FD41" w14:textId="77777777" w:rsidR="00360313" w:rsidRPr="000052E5" w:rsidRDefault="00644FF9">
      <w:pPr>
        <w:ind w:left="261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20"/>
          <w:sz w:val="22"/>
          <w:szCs w:val="22"/>
        </w:rPr>
        <w:t>Roles</w:t>
      </w:r>
      <w:r w:rsidRPr="000052E5">
        <w:rPr>
          <w:rFonts w:asciiTheme="minorHAnsi" w:hAnsiTheme="minorHAnsi" w:cstheme="minorHAnsi"/>
          <w:spacing w:val="-10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0"/>
          <w:sz w:val="22"/>
          <w:szCs w:val="22"/>
        </w:rPr>
        <w:t>Responsibiilities:</w:t>
      </w:r>
    </w:p>
    <w:p w14:paraId="10CE6F4D" w14:textId="77777777" w:rsidR="00360313" w:rsidRPr="000052E5" w:rsidRDefault="00644FF9">
      <w:pPr>
        <w:spacing w:before="24" w:line="260" w:lineRule="auto"/>
        <w:ind w:left="116" w:right="19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Define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functional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specifications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new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features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or</w:t>
      </w:r>
      <w:r w:rsidRPr="000052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products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develop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control</w:t>
      </w:r>
      <w:r w:rsidRPr="000052E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 xml:space="preserve">software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requirements.</w:t>
      </w:r>
    </w:p>
    <w:p w14:paraId="5A90886E" w14:textId="77777777" w:rsidR="00360313" w:rsidRPr="000052E5" w:rsidRDefault="00644FF9">
      <w:pPr>
        <w:spacing w:before="1" w:line="260" w:lineRule="auto"/>
        <w:ind w:left="116" w:right="131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Lead</w:t>
      </w:r>
      <w:r w:rsidRPr="000052E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design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evaluation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rapid</w:t>
      </w:r>
      <w:r w:rsidRPr="000052E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manufacturing</w:t>
      </w:r>
      <w:r w:rsidRPr="000052E5">
        <w:rPr>
          <w:rFonts w:asciiTheme="minorHAnsi" w:hAnsiTheme="minorHAnsi" w:cstheme="minorHAnsi"/>
          <w:spacing w:val="-27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systems</w:t>
      </w:r>
      <w:r w:rsidRPr="000052E5">
        <w:rPr>
          <w:rFonts w:asciiTheme="minorHAnsi" w:hAnsiTheme="minorHAnsi" w:cstheme="minorHAnsi"/>
          <w:spacing w:val="39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which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 xml:space="preserve">includes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mechanical,</w:t>
      </w:r>
      <w:r w:rsidRPr="000052E5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electrical,</w:t>
      </w:r>
      <w:r w:rsidRPr="000052E5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software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process</w:t>
      </w:r>
      <w:r w:rsidRPr="000052E5">
        <w:rPr>
          <w:rFonts w:asciiTheme="minorHAnsi" w:hAnsiTheme="minorHAnsi" w:cstheme="minorHAnsi"/>
          <w:spacing w:val="2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development.</w:t>
      </w:r>
    </w:p>
    <w:p w14:paraId="75CECB49" w14:textId="77777777" w:rsidR="00360313" w:rsidRPr="000052E5" w:rsidRDefault="00644FF9">
      <w:pPr>
        <w:spacing w:before="1" w:line="260" w:lineRule="auto"/>
        <w:ind w:left="116" w:right="1110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Develop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test 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models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alternate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designs</w:t>
      </w:r>
      <w:r w:rsidRPr="000052E5">
        <w:rPr>
          <w:rFonts w:asciiTheme="minorHAnsi" w:hAnsiTheme="minorHAnsi" w:cstheme="minorHAnsi"/>
          <w:spacing w:val="6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processing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methods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27"/>
          <w:sz w:val="22"/>
          <w:szCs w:val="22"/>
        </w:rPr>
        <w:t xml:space="preserve">assess </w:t>
      </w:r>
      <w:r w:rsidRPr="000052E5">
        <w:rPr>
          <w:rFonts w:asciiTheme="minorHAnsi" w:hAnsiTheme="minorHAnsi" w:cstheme="minorHAnsi"/>
          <w:sz w:val="22"/>
          <w:szCs w:val="22"/>
        </w:rPr>
        <w:t>feasibility,</w:t>
      </w:r>
      <w:r w:rsidRPr="000052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operating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condition </w:t>
      </w:r>
      <w:r w:rsidRPr="000052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effects.</w:t>
      </w:r>
    </w:p>
    <w:p w14:paraId="19599BDE" w14:textId="77777777" w:rsidR="00360313" w:rsidRPr="000052E5" w:rsidRDefault="00644FF9">
      <w:pPr>
        <w:spacing w:before="1" w:line="260" w:lineRule="auto"/>
        <w:ind w:left="116" w:right="107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Research,</w:t>
      </w:r>
      <w:r w:rsidRPr="000052E5">
        <w:rPr>
          <w:rFonts w:asciiTheme="minorHAnsi" w:hAnsiTheme="minorHAnsi" w:cstheme="minorHAnsi"/>
          <w:spacing w:val="27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design,</w:t>
      </w:r>
      <w:r w:rsidRPr="000052E5">
        <w:rPr>
          <w:rFonts w:asciiTheme="minorHAnsi" w:hAnsiTheme="minorHAnsi" w:cstheme="minorHAnsi"/>
          <w:spacing w:val="-8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>evaluate,</w:t>
      </w:r>
      <w:r w:rsidRPr="000052E5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install,</w:t>
      </w:r>
      <w:r w:rsidRPr="000052E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maintain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9"/>
          <w:sz w:val="22"/>
          <w:szCs w:val="22"/>
        </w:rPr>
        <w:t>processes</w:t>
      </w:r>
      <w:r w:rsidRPr="000052E5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 xml:space="preserve">meet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requirements, </w:t>
      </w:r>
      <w:r w:rsidRPr="000052E5">
        <w:rPr>
          <w:rFonts w:asciiTheme="minorHAnsi" w:hAnsiTheme="minorHAnsi" w:cstheme="minorHAnsi"/>
          <w:sz w:val="22"/>
          <w:szCs w:val="22"/>
        </w:rPr>
        <w:t>applying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knowledge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of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engineering</w:t>
      </w:r>
      <w:r w:rsidRPr="000052E5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principles.</w:t>
      </w:r>
    </w:p>
    <w:p w14:paraId="1DBD604D" w14:textId="77777777" w:rsidR="00360313" w:rsidRPr="000052E5" w:rsidRDefault="00644FF9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Involved</w:t>
      </w:r>
      <w:r w:rsidRPr="000052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gathering</w:t>
      </w:r>
      <w:r w:rsidRPr="000052E5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requirements, analysis</w:t>
      </w:r>
      <w:r w:rsidRPr="000052E5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design.</w:t>
      </w:r>
    </w:p>
    <w:p w14:paraId="05243CD9" w14:textId="77777777" w:rsidR="00360313" w:rsidRPr="000052E5" w:rsidRDefault="00644FF9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Held</w:t>
      </w:r>
      <w:r w:rsidRPr="000052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6"/>
          <w:sz w:val="22"/>
          <w:szCs w:val="22"/>
        </w:rPr>
        <w:t>responsibility</w:t>
      </w:r>
      <w:r w:rsidRPr="000052E5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production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support.</w:t>
      </w:r>
    </w:p>
    <w:p w14:paraId="5A3F0043" w14:textId="77777777" w:rsidR="00360313" w:rsidRPr="000052E5" w:rsidRDefault="00644FF9">
      <w:pPr>
        <w:spacing w:before="24" w:line="260" w:lineRule="auto"/>
        <w:ind w:left="116" w:right="356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 xml:space="preserve">Regualar </w:t>
      </w:r>
      <w:r w:rsidRPr="000052E5">
        <w:rPr>
          <w:rFonts w:asciiTheme="minorHAnsi" w:hAnsiTheme="minorHAnsi" w:cstheme="minorHAnsi"/>
          <w:sz w:val="22"/>
          <w:szCs w:val="22"/>
        </w:rPr>
        <w:t>activities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include</w:t>
      </w:r>
      <w:r w:rsidRPr="000052E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upgrading</w:t>
      </w:r>
      <w:r w:rsidRPr="000052E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as</w:t>
      </w:r>
      <w:r w:rsidRPr="000052E5">
        <w:rPr>
          <w:rFonts w:asciiTheme="minorHAnsi" w:hAnsiTheme="minorHAnsi" w:cstheme="minorHAnsi"/>
          <w:spacing w:val="36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per</w:t>
      </w:r>
      <w:r w:rsidRPr="000052E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requirement,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work</w:t>
      </w:r>
      <w:r w:rsidRPr="000052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0052E5">
        <w:rPr>
          <w:rFonts w:asciiTheme="minorHAnsi" w:hAnsiTheme="minorHAnsi" w:cstheme="minorHAnsi"/>
          <w:sz w:val="22"/>
          <w:szCs w:val="22"/>
        </w:rPr>
        <w:t xml:space="preserve">vendor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troubleshoot</w:t>
      </w:r>
      <w:r w:rsidRPr="000052E5">
        <w:rPr>
          <w:rFonts w:asciiTheme="minorHAnsi" w:hAnsiTheme="minorHAnsi" w:cstheme="minorHAnsi"/>
          <w:spacing w:val="-24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issue</w:t>
      </w:r>
      <w:r w:rsidRPr="000052E5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with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product, </w:t>
      </w:r>
      <w:r w:rsidRPr="000052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on</w:t>
      </w:r>
      <w:r w:rsidRPr="000052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call</w:t>
      </w:r>
      <w:r w:rsidRPr="000052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support,</w:t>
      </w:r>
      <w:r w:rsidRPr="000052E5">
        <w:rPr>
          <w:rFonts w:asciiTheme="minorHAnsi" w:hAnsiTheme="minorHAnsi" w:cstheme="minorHAnsi"/>
          <w:spacing w:val="17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9"/>
          <w:sz w:val="22"/>
          <w:szCs w:val="22"/>
        </w:rPr>
        <w:t>maintaining</w:t>
      </w:r>
      <w:r w:rsidRPr="000052E5">
        <w:rPr>
          <w:rFonts w:asciiTheme="minorHAnsi" w:hAnsiTheme="minorHAnsi" w:cstheme="minorHAnsi"/>
          <w:spacing w:val="-21"/>
          <w:w w:val="10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application</w:t>
      </w:r>
      <w:r w:rsidRPr="000052E5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 xml:space="preserve">that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includes</w:t>
      </w:r>
      <w:r w:rsidRPr="000052E5">
        <w:rPr>
          <w:rFonts w:asciiTheme="minorHAnsi" w:hAnsiTheme="minorHAnsi" w:cstheme="minorHAnsi"/>
          <w:spacing w:val="-16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manager</w:t>
      </w:r>
      <w:r w:rsidRPr="000052E5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agent</w:t>
      </w:r>
      <w:r w:rsidRPr="000052E5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software</w:t>
      </w:r>
      <w:r w:rsidRPr="000052E5">
        <w:rPr>
          <w:rFonts w:asciiTheme="minorHAnsi" w:hAnsiTheme="minorHAnsi" w:cstheme="minorHAnsi"/>
          <w:spacing w:val="-25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2"/>
          <w:sz w:val="22"/>
          <w:szCs w:val="22"/>
        </w:rPr>
        <w:t>upgrade,</w:t>
      </w:r>
      <w:r w:rsidRPr="000052E5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applying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software</w:t>
      </w:r>
      <w:r w:rsidRPr="000052E5">
        <w:rPr>
          <w:rFonts w:asciiTheme="minorHAnsi" w:hAnsiTheme="minorHAnsi" w:cstheme="minorHAnsi"/>
          <w:spacing w:val="19"/>
          <w:w w:val="10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7"/>
          <w:sz w:val="22"/>
          <w:szCs w:val="22"/>
        </w:rPr>
        <w:t>fixes.</w:t>
      </w:r>
    </w:p>
    <w:p w14:paraId="3DF9E35B" w14:textId="77777777" w:rsidR="00360313" w:rsidRPr="000052E5" w:rsidRDefault="00644FF9">
      <w:pPr>
        <w:spacing w:before="1" w:line="260" w:lineRule="auto"/>
        <w:ind w:left="116" w:right="311" w:firstLine="318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Develop </w:t>
      </w:r>
      <w:r w:rsidRPr="000052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maintain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team’s </w:t>
      </w:r>
      <w:r w:rsidRPr="000052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intranet </w:t>
      </w:r>
      <w:r w:rsidRPr="000052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website</w:t>
      </w:r>
      <w:r w:rsidRPr="000052E5">
        <w:rPr>
          <w:rFonts w:asciiTheme="minorHAnsi" w:hAnsiTheme="minorHAnsi" w:cstheme="minorHAnsi"/>
          <w:spacing w:val="-23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used</w:t>
      </w:r>
      <w:r w:rsidRPr="000052E5">
        <w:rPr>
          <w:rFonts w:asciiTheme="minorHAnsi" w:hAnsiTheme="minorHAnsi" w:cstheme="minorHAnsi"/>
          <w:spacing w:val="16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for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receiving </w:t>
      </w:r>
      <w:r w:rsidRPr="000052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0"/>
          <w:sz w:val="22"/>
          <w:szCs w:val="22"/>
        </w:rPr>
        <w:t>customer’s</w:t>
      </w:r>
      <w:r w:rsidRPr="000052E5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>request</w:t>
      </w:r>
      <w:r w:rsidRPr="000052E5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0052E5">
        <w:rPr>
          <w:rFonts w:asciiTheme="minorHAnsi" w:hAnsiTheme="minorHAnsi" w:cstheme="minorHAnsi"/>
          <w:sz w:val="22"/>
          <w:szCs w:val="22"/>
        </w:rPr>
        <w:t>also</w:t>
      </w:r>
      <w:r w:rsidRPr="000052E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to</w:t>
      </w:r>
      <w:r w:rsidRPr="000052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4"/>
          <w:sz w:val="22"/>
          <w:szCs w:val="22"/>
        </w:rPr>
        <w:t>update</w:t>
      </w:r>
      <w:r w:rsidRPr="000052E5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and</w:t>
      </w:r>
      <w:r w:rsidRPr="000052E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maintain </w:t>
      </w:r>
      <w:r w:rsidRPr="000052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knowledge</w:t>
      </w:r>
      <w:r w:rsidRPr="000052E5">
        <w:rPr>
          <w:rFonts w:asciiTheme="minorHAnsi" w:hAnsiTheme="minorHAnsi" w:cstheme="minorHAnsi"/>
          <w:spacing w:val="-21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base</w:t>
      </w:r>
      <w:r w:rsidRPr="000052E5">
        <w:rPr>
          <w:rFonts w:asciiTheme="minorHAnsi" w:hAnsiTheme="minorHAnsi" w:cstheme="minorHAnsi"/>
          <w:spacing w:val="47"/>
          <w:w w:val="11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the</w:t>
      </w:r>
      <w:r w:rsidRPr="000052E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11"/>
          <w:sz w:val="22"/>
          <w:szCs w:val="22"/>
        </w:rPr>
        <w:t>website.</w:t>
      </w:r>
    </w:p>
    <w:p w14:paraId="3693EBCE" w14:textId="77777777" w:rsidR="00360313" w:rsidRPr="000052E5" w:rsidRDefault="003603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3CA1E3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F52E44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CD931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251B9E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16F0A" w14:textId="77777777" w:rsidR="00360313" w:rsidRPr="000052E5" w:rsidRDefault="00644FF9">
      <w:pPr>
        <w:ind w:left="116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w w:val="101"/>
          <w:sz w:val="22"/>
          <w:szCs w:val="22"/>
        </w:rPr>
        <w:t>EDUCATION</w:t>
      </w:r>
    </w:p>
    <w:p w14:paraId="482DA906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A3595" w14:textId="77777777" w:rsidR="00360313" w:rsidRPr="000052E5" w:rsidRDefault="003603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A645E8" w14:textId="77777777" w:rsidR="00360313" w:rsidRPr="000052E5" w:rsidRDefault="003603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9D4B8A3" w14:textId="77777777" w:rsidR="00360313" w:rsidRPr="000052E5" w:rsidRDefault="00644FF9">
      <w:pPr>
        <w:ind w:left="434"/>
        <w:rPr>
          <w:rFonts w:asciiTheme="minorHAnsi" w:hAnsiTheme="minorHAnsi" w:cstheme="minorHAnsi"/>
          <w:sz w:val="22"/>
          <w:szCs w:val="22"/>
        </w:rPr>
      </w:pPr>
      <w:r w:rsidRPr="000052E5">
        <w:rPr>
          <w:rFonts w:asciiTheme="minorHAnsi" w:hAnsiTheme="minorHAnsi" w:cstheme="minorHAnsi"/>
          <w:sz w:val="22"/>
          <w:szCs w:val="22"/>
        </w:rPr>
        <w:t xml:space="preserve">-  </w:t>
      </w:r>
      <w:r w:rsidRPr="000052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Bs</w:t>
      </w:r>
      <w:r w:rsidRPr="000052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in</w:t>
      </w:r>
      <w:r w:rsidRPr="000052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 xml:space="preserve">Electrical </w:t>
      </w:r>
      <w:r w:rsidRPr="000052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sz w:val="22"/>
          <w:szCs w:val="22"/>
        </w:rPr>
        <w:t>&amp;</w:t>
      </w:r>
      <w:r w:rsidRPr="000052E5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Computer</w:t>
      </w:r>
      <w:r w:rsidRPr="000052E5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Engineering</w:t>
      </w:r>
      <w:r w:rsidRPr="000052E5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0052E5">
        <w:rPr>
          <w:rFonts w:asciiTheme="minorHAnsi" w:hAnsiTheme="minorHAnsi" w:cstheme="minorHAnsi"/>
          <w:w w:val="108"/>
          <w:sz w:val="22"/>
          <w:szCs w:val="22"/>
        </w:rPr>
        <w:t>Technology</w:t>
      </w:r>
    </w:p>
    <w:sectPr w:rsidR="00360313" w:rsidRPr="000052E5">
      <w:pgSz w:w="11920" w:h="16840"/>
      <w:pgMar w:top="380" w:right="740" w:bottom="280" w:left="740" w:header="182" w:footer="3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B654" w14:textId="77777777" w:rsidR="00644FF9" w:rsidRDefault="00644FF9">
      <w:r>
        <w:separator/>
      </w:r>
    </w:p>
  </w:endnote>
  <w:endnote w:type="continuationSeparator" w:id="0">
    <w:p w14:paraId="0C37BD06" w14:textId="77777777" w:rsidR="00644FF9" w:rsidRDefault="0064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2903" w14:textId="419CFF05" w:rsidR="00360313" w:rsidRDefault="0036031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A7CE" w14:textId="77777777" w:rsidR="00644FF9" w:rsidRDefault="00644FF9">
      <w:r>
        <w:separator/>
      </w:r>
    </w:p>
  </w:footnote>
  <w:footnote w:type="continuationSeparator" w:id="0">
    <w:p w14:paraId="147C33EA" w14:textId="77777777" w:rsidR="00644FF9" w:rsidRDefault="00644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B7ACA" w14:textId="07463B9D" w:rsidR="00360313" w:rsidRDefault="0036031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E7164"/>
    <w:multiLevelType w:val="multilevel"/>
    <w:tmpl w:val="968AC7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313"/>
    <w:rsid w:val="000052E5"/>
    <w:rsid w:val="00360313"/>
    <w:rsid w:val="006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D3897"/>
  <w15:docId w15:val="{0762F9CC-B19D-46DE-9DD4-E6ADE488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3126</Words>
  <Characters>17822</Characters>
  <Application>Microsoft Office Word</Application>
  <DocSecurity>0</DocSecurity>
  <Lines>148</Lines>
  <Paragraphs>41</Paragraphs>
  <ScaleCrop>false</ScaleCrop>
  <Company/>
  <LinksUpToDate>false</LinksUpToDate>
  <CharactersWithSpaces>20907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2021-06-05T07:53:00Z</dcterms:created>
  <dcterms:modified xsi:type="dcterms:W3CDTF">2021-06-05T07:55:00Z</dcterms:modified>
</cp:coreProperties>
</file>